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0FEF8E" w14:textId="77777777" w:rsidR="004A0424" w:rsidRPr="00116EA7" w:rsidRDefault="004A0424" w:rsidP="00600B37">
      <w:pPr>
        <w:pStyle w:val="a9"/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14:paraId="5F660595" w14:textId="77777777" w:rsidR="004A0424" w:rsidRPr="00116EA7" w:rsidRDefault="004A0424" w:rsidP="004A0424">
      <w:pPr>
        <w:contextualSpacing/>
        <w:jc w:val="center"/>
        <w:rPr>
          <w:sz w:val="28"/>
          <w:szCs w:val="28"/>
        </w:rPr>
      </w:pPr>
      <w:r w:rsidRPr="00116EA7">
        <w:rPr>
          <w:sz w:val="28"/>
          <w:szCs w:val="28"/>
        </w:rPr>
        <w:t>ИРКУТСКАЯ ОБЛАСТЬ</w:t>
      </w:r>
    </w:p>
    <w:p w14:paraId="67F10DA7" w14:textId="77777777" w:rsidR="00600B37" w:rsidRDefault="00600B37" w:rsidP="004A042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25A5A86B" w14:textId="77777777" w:rsidR="004A0424" w:rsidRPr="00116EA7" w:rsidRDefault="00600B37" w:rsidP="004A042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0424" w:rsidRPr="00116EA7">
        <w:rPr>
          <w:sz w:val="28"/>
          <w:szCs w:val="28"/>
        </w:rPr>
        <w:t>КАЧУГСКИЙ</w:t>
      </w:r>
      <w:r>
        <w:rPr>
          <w:sz w:val="28"/>
          <w:szCs w:val="28"/>
        </w:rPr>
        <w:t xml:space="preserve"> МУНИЦИПАЛЬНЫЙ ОКРУГ</w:t>
      </w:r>
    </w:p>
    <w:p w14:paraId="5F3AE829" w14:textId="77777777" w:rsidR="004A0424" w:rsidRPr="00116EA7" w:rsidRDefault="004A0424" w:rsidP="004A0424">
      <w:pPr>
        <w:contextualSpacing/>
        <w:jc w:val="center"/>
        <w:rPr>
          <w:sz w:val="28"/>
          <w:szCs w:val="28"/>
        </w:rPr>
      </w:pPr>
      <w:r w:rsidRPr="00116EA7">
        <w:rPr>
          <w:sz w:val="28"/>
          <w:szCs w:val="28"/>
        </w:rPr>
        <w:t>АДМ</w:t>
      </w:r>
      <w:r w:rsidR="00600B37">
        <w:rPr>
          <w:sz w:val="28"/>
          <w:szCs w:val="28"/>
        </w:rPr>
        <w:t>ИНИСТРАЦИЯ КАЧУГСКОГО МУНИЦИПАЛЬНОГО ОКРУГА</w:t>
      </w:r>
    </w:p>
    <w:p w14:paraId="71E95E2F" w14:textId="77777777" w:rsidR="004A0424" w:rsidRPr="00901952" w:rsidRDefault="004A0424" w:rsidP="004A0424">
      <w:pPr>
        <w:contextualSpacing/>
        <w:jc w:val="center"/>
        <w:rPr>
          <w:szCs w:val="28"/>
        </w:rPr>
      </w:pPr>
    </w:p>
    <w:p w14:paraId="20CF237E" w14:textId="77777777" w:rsidR="004A0424" w:rsidRPr="00E2662B" w:rsidRDefault="004A0424" w:rsidP="004A0424">
      <w:pPr>
        <w:contextualSpacing/>
        <w:jc w:val="center"/>
        <w:rPr>
          <w:sz w:val="28"/>
          <w:szCs w:val="28"/>
        </w:rPr>
      </w:pPr>
      <w:r w:rsidRPr="00E2662B">
        <w:rPr>
          <w:sz w:val="28"/>
          <w:szCs w:val="28"/>
        </w:rPr>
        <w:t>ПОСТАНОВЛЕНИЕ</w:t>
      </w:r>
    </w:p>
    <w:p w14:paraId="45915A56" w14:textId="77777777" w:rsidR="004A0424" w:rsidRPr="00E2662B" w:rsidRDefault="004A0424" w:rsidP="004A0424">
      <w:pPr>
        <w:contextualSpacing/>
        <w:jc w:val="center"/>
        <w:rPr>
          <w:szCs w:val="28"/>
        </w:rPr>
      </w:pPr>
    </w:p>
    <w:p w14:paraId="74436C9B" w14:textId="77777777" w:rsidR="004A0424" w:rsidRPr="00E2662B" w:rsidRDefault="004A0424" w:rsidP="004A0424">
      <w:pPr>
        <w:pStyle w:val="1"/>
        <w:ind w:right="0"/>
        <w:contextualSpacing/>
        <w:jc w:val="center"/>
        <w:rPr>
          <w:sz w:val="28"/>
          <w:szCs w:val="28"/>
        </w:rPr>
      </w:pPr>
      <w:r w:rsidRPr="00E2662B">
        <w:rPr>
          <w:sz w:val="28"/>
          <w:szCs w:val="28"/>
        </w:rPr>
        <w:t>Об утверждении муниципальной программы</w:t>
      </w:r>
    </w:p>
    <w:p w14:paraId="59AA6E91" w14:textId="77777777" w:rsidR="004A0424" w:rsidRPr="00E2662B" w:rsidRDefault="004A0424" w:rsidP="004A0424">
      <w:pPr>
        <w:contextualSpacing/>
        <w:jc w:val="center"/>
        <w:rPr>
          <w:sz w:val="28"/>
          <w:szCs w:val="28"/>
        </w:rPr>
      </w:pPr>
      <w:r w:rsidRPr="00E2662B">
        <w:rPr>
          <w:sz w:val="28"/>
          <w:szCs w:val="28"/>
        </w:rPr>
        <w:t xml:space="preserve">«Развитие культуры </w:t>
      </w:r>
      <w:r w:rsidR="00600B37" w:rsidRPr="00E2662B">
        <w:rPr>
          <w:sz w:val="28"/>
          <w:szCs w:val="28"/>
        </w:rPr>
        <w:t>в Качугском муниципальном округе на 2026-2028</w:t>
      </w:r>
      <w:r w:rsidRPr="00E2662B">
        <w:rPr>
          <w:sz w:val="28"/>
          <w:szCs w:val="28"/>
        </w:rPr>
        <w:t xml:space="preserve"> гг.» </w:t>
      </w:r>
    </w:p>
    <w:p w14:paraId="7A609F0B" w14:textId="77777777" w:rsidR="004A0424" w:rsidRPr="00E2662B" w:rsidRDefault="004A0424" w:rsidP="002C2BC1">
      <w:pPr>
        <w:pStyle w:val="1"/>
        <w:tabs>
          <w:tab w:val="left" w:pos="4962"/>
        </w:tabs>
        <w:ind w:right="0"/>
        <w:contextualSpacing/>
        <w:jc w:val="center"/>
        <w:rPr>
          <w:sz w:val="24"/>
          <w:szCs w:val="28"/>
        </w:rPr>
      </w:pPr>
    </w:p>
    <w:p w14:paraId="67C25830" w14:textId="5CB391A4" w:rsidR="004A0424" w:rsidRPr="00E2662B" w:rsidRDefault="005C517D" w:rsidP="004A0424">
      <w:pPr>
        <w:tabs>
          <w:tab w:val="left" w:pos="8080"/>
        </w:tabs>
        <w:contextualSpacing/>
        <w:rPr>
          <w:sz w:val="28"/>
          <w:szCs w:val="28"/>
        </w:rPr>
      </w:pPr>
      <w:r w:rsidRPr="00E2662B">
        <w:rPr>
          <w:sz w:val="28"/>
          <w:szCs w:val="28"/>
        </w:rPr>
        <w:t xml:space="preserve"> 06 ноября </w:t>
      </w:r>
      <w:r w:rsidR="00BB6F05" w:rsidRPr="00E2662B">
        <w:rPr>
          <w:sz w:val="28"/>
          <w:szCs w:val="28"/>
        </w:rPr>
        <w:t>2025</w:t>
      </w:r>
      <w:r w:rsidR="004A0424" w:rsidRPr="00E2662B">
        <w:rPr>
          <w:sz w:val="28"/>
          <w:szCs w:val="28"/>
        </w:rPr>
        <w:t xml:space="preserve"> г.</w:t>
      </w:r>
      <w:r w:rsidR="004A0424" w:rsidRPr="00E2662B">
        <w:rPr>
          <w:sz w:val="28"/>
          <w:szCs w:val="28"/>
        </w:rPr>
        <w:tab/>
        <w:t>р.п. Качуг</w:t>
      </w:r>
    </w:p>
    <w:p w14:paraId="25BE188F" w14:textId="77777777" w:rsidR="004A0424" w:rsidRPr="00E2662B" w:rsidRDefault="004A0424" w:rsidP="004A0424">
      <w:pPr>
        <w:contextualSpacing/>
        <w:rPr>
          <w:szCs w:val="28"/>
        </w:rPr>
      </w:pPr>
    </w:p>
    <w:p w14:paraId="08C0E7BD" w14:textId="77777777" w:rsidR="004A0424" w:rsidRPr="00E2662B" w:rsidRDefault="004A0424" w:rsidP="004A0424">
      <w:pPr>
        <w:ind w:firstLine="709"/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 xml:space="preserve">В целях сохранения культурного наследия Качугского района, формирования единого культурного пространства, создания условий для творческой самореализации и равного доступа к культурным и информационным ресурсам различных групп населения, на основании статьи 179.3 Бюджетного кодекса Российской Федерации, Порядка разработки, утверждения и реализации муниципальных программ, подпрограмм муниципальных программ в муниципальном образовании «Качугский район», утвержденного постановлением администрации муниципального района от 12 октября 2023 года № 161, руководствуясь ст. ст. 33, 39, 48 Устава муниципального образования «Качугский район», администрация </w:t>
      </w:r>
      <w:r w:rsidR="00BB6F05" w:rsidRPr="00E2662B">
        <w:rPr>
          <w:sz w:val="28"/>
          <w:szCs w:val="28"/>
        </w:rPr>
        <w:t>Качугского муниципального округа</w:t>
      </w:r>
    </w:p>
    <w:p w14:paraId="6B870391" w14:textId="77777777" w:rsidR="004A0424" w:rsidRPr="00E2662B" w:rsidRDefault="004A0424" w:rsidP="004A0424">
      <w:pPr>
        <w:ind w:firstLine="709"/>
        <w:contextualSpacing/>
        <w:jc w:val="both"/>
        <w:rPr>
          <w:sz w:val="28"/>
          <w:szCs w:val="28"/>
        </w:rPr>
      </w:pPr>
    </w:p>
    <w:p w14:paraId="35A0BD93" w14:textId="77777777" w:rsidR="004A0424" w:rsidRPr="00E2662B" w:rsidRDefault="004A0424" w:rsidP="004A0424">
      <w:pPr>
        <w:ind w:firstLine="709"/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>ПОСТАНОВЛЯЕТ:</w:t>
      </w:r>
    </w:p>
    <w:p w14:paraId="72957974" w14:textId="77777777" w:rsidR="004A0424" w:rsidRPr="00E2662B" w:rsidRDefault="004A0424" w:rsidP="004A0424">
      <w:pPr>
        <w:ind w:firstLine="709"/>
        <w:contextualSpacing/>
        <w:jc w:val="both"/>
        <w:rPr>
          <w:sz w:val="28"/>
          <w:szCs w:val="28"/>
        </w:rPr>
      </w:pPr>
    </w:p>
    <w:p w14:paraId="6B615B29" w14:textId="77777777" w:rsidR="004A0424" w:rsidRPr="00E2662B" w:rsidRDefault="004A0424" w:rsidP="004A0424">
      <w:pPr>
        <w:pStyle w:val="1"/>
        <w:tabs>
          <w:tab w:val="clear" w:pos="4395"/>
          <w:tab w:val="left" w:pos="993"/>
        </w:tabs>
        <w:ind w:right="0" w:firstLine="709"/>
        <w:contextualSpacing/>
        <w:jc w:val="both"/>
        <w:rPr>
          <w:sz w:val="28"/>
          <w:szCs w:val="28"/>
          <w:lang w:eastAsia="en-US"/>
        </w:rPr>
      </w:pPr>
      <w:r w:rsidRPr="00E2662B">
        <w:rPr>
          <w:sz w:val="28"/>
          <w:szCs w:val="28"/>
        </w:rPr>
        <w:t>1.</w:t>
      </w:r>
      <w:r w:rsidRPr="00E2662B">
        <w:rPr>
          <w:sz w:val="28"/>
          <w:szCs w:val="28"/>
        </w:rPr>
        <w:tab/>
        <w:t>Утвердить муниципальную программу</w:t>
      </w:r>
      <w:r w:rsidRPr="00E2662B">
        <w:rPr>
          <w:sz w:val="28"/>
          <w:szCs w:val="28"/>
          <w:lang w:eastAsia="en-US"/>
        </w:rPr>
        <w:t xml:space="preserve"> «Развитие культуры в Качугском </w:t>
      </w:r>
      <w:r w:rsidR="00BB6F05" w:rsidRPr="00E2662B">
        <w:rPr>
          <w:sz w:val="28"/>
          <w:szCs w:val="28"/>
          <w:lang w:eastAsia="en-US"/>
        </w:rPr>
        <w:t>муниципальном округе на 2026-2028</w:t>
      </w:r>
      <w:r w:rsidRPr="00E2662B">
        <w:rPr>
          <w:sz w:val="28"/>
          <w:szCs w:val="28"/>
          <w:lang w:eastAsia="en-US"/>
        </w:rPr>
        <w:t xml:space="preserve"> гг.» (прилагается).</w:t>
      </w:r>
      <w:r w:rsidRPr="00E2662B">
        <w:rPr>
          <w:sz w:val="28"/>
          <w:szCs w:val="28"/>
        </w:rPr>
        <w:t xml:space="preserve"> </w:t>
      </w:r>
    </w:p>
    <w:p w14:paraId="10F33633" w14:textId="77777777" w:rsidR="004A0424" w:rsidRPr="00E2662B" w:rsidRDefault="004A0424" w:rsidP="004A0424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>2.</w:t>
      </w:r>
      <w:r w:rsidRPr="00E2662B">
        <w:rPr>
          <w:sz w:val="28"/>
          <w:szCs w:val="28"/>
        </w:rPr>
        <w:tab/>
        <w:t xml:space="preserve">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администрации </w:t>
      </w:r>
      <w:r w:rsidR="00BB6F05" w:rsidRPr="00E2662B">
        <w:rPr>
          <w:sz w:val="28"/>
          <w:szCs w:val="28"/>
        </w:rPr>
        <w:t xml:space="preserve">Качугского </w:t>
      </w:r>
      <w:r w:rsidRPr="00E2662B">
        <w:rPr>
          <w:sz w:val="28"/>
          <w:szCs w:val="28"/>
        </w:rPr>
        <w:t xml:space="preserve">муниципального </w:t>
      </w:r>
      <w:r w:rsidR="00BB6F05" w:rsidRPr="00E2662B">
        <w:rPr>
          <w:sz w:val="28"/>
          <w:szCs w:val="28"/>
        </w:rPr>
        <w:t>округа.</w:t>
      </w:r>
    </w:p>
    <w:p w14:paraId="5D72F135" w14:textId="77777777" w:rsidR="004A0424" w:rsidRPr="00E2662B" w:rsidRDefault="004A0424" w:rsidP="004A0424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>3.</w:t>
      </w:r>
      <w:r w:rsidRPr="00E2662B">
        <w:rPr>
          <w:sz w:val="28"/>
          <w:szCs w:val="28"/>
        </w:rPr>
        <w:tab/>
        <w:t xml:space="preserve">Контроль за исполнением настоящего постановления возложить на заместителя мэра </w:t>
      </w:r>
      <w:r w:rsidR="009946F1" w:rsidRPr="00E2662B">
        <w:rPr>
          <w:sz w:val="28"/>
          <w:szCs w:val="28"/>
        </w:rPr>
        <w:t xml:space="preserve">Качугского </w:t>
      </w:r>
      <w:r w:rsidRPr="00E2662B">
        <w:rPr>
          <w:sz w:val="28"/>
          <w:szCs w:val="28"/>
        </w:rPr>
        <w:t xml:space="preserve">муниципального </w:t>
      </w:r>
      <w:r w:rsidR="009946F1" w:rsidRPr="00E2662B">
        <w:rPr>
          <w:sz w:val="28"/>
          <w:szCs w:val="28"/>
        </w:rPr>
        <w:t>округа</w:t>
      </w:r>
      <w:r w:rsidRPr="00E2662B">
        <w:rPr>
          <w:sz w:val="28"/>
          <w:szCs w:val="28"/>
        </w:rPr>
        <w:t xml:space="preserve"> В.В. Макарову.</w:t>
      </w:r>
    </w:p>
    <w:p w14:paraId="1D9C5E50" w14:textId="77777777" w:rsidR="004A0424" w:rsidRPr="00E2662B" w:rsidRDefault="004A0424" w:rsidP="004A0424">
      <w:pPr>
        <w:contextualSpacing/>
        <w:jc w:val="both"/>
        <w:rPr>
          <w:sz w:val="28"/>
          <w:szCs w:val="28"/>
        </w:rPr>
      </w:pPr>
    </w:p>
    <w:p w14:paraId="12DAF7A9" w14:textId="77777777" w:rsidR="004A0424" w:rsidRPr="00E2662B" w:rsidRDefault="004A0424" w:rsidP="004A0424">
      <w:pPr>
        <w:contextualSpacing/>
        <w:jc w:val="both"/>
        <w:rPr>
          <w:sz w:val="28"/>
          <w:szCs w:val="28"/>
        </w:rPr>
      </w:pPr>
    </w:p>
    <w:p w14:paraId="755BC4A4" w14:textId="75A882EC" w:rsidR="004A0424" w:rsidRPr="00E2662B" w:rsidRDefault="004A0424" w:rsidP="004A0424">
      <w:pPr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 xml:space="preserve">Мэр </w:t>
      </w:r>
      <w:r w:rsidR="00E90A16" w:rsidRPr="00E2662B">
        <w:rPr>
          <w:sz w:val="28"/>
          <w:szCs w:val="28"/>
        </w:rPr>
        <w:t xml:space="preserve">Качугского </w:t>
      </w:r>
      <w:r w:rsidRPr="00E2662B">
        <w:rPr>
          <w:sz w:val="28"/>
          <w:szCs w:val="28"/>
        </w:rPr>
        <w:t xml:space="preserve">муниципального </w:t>
      </w:r>
      <w:r w:rsidR="00E90A16" w:rsidRPr="00E2662B">
        <w:rPr>
          <w:sz w:val="28"/>
          <w:szCs w:val="28"/>
        </w:rPr>
        <w:t xml:space="preserve">округа    </w:t>
      </w:r>
      <w:r w:rsidRPr="00E2662B">
        <w:rPr>
          <w:sz w:val="28"/>
          <w:szCs w:val="28"/>
        </w:rPr>
        <w:tab/>
        <w:t xml:space="preserve">        </w:t>
      </w:r>
      <w:r w:rsidR="00E90A16" w:rsidRPr="00E2662B">
        <w:rPr>
          <w:sz w:val="28"/>
          <w:szCs w:val="28"/>
        </w:rPr>
        <w:t xml:space="preserve">    </w:t>
      </w:r>
      <w:r w:rsidR="002C2BC1">
        <w:rPr>
          <w:sz w:val="28"/>
          <w:szCs w:val="28"/>
        </w:rPr>
        <w:t xml:space="preserve">                  </w:t>
      </w:r>
      <w:r w:rsidR="00E90A16" w:rsidRPr="00E2662B">
        <w:rPr>
          <w:sz w:val="28"/>
          <w:szCs w:val="28"/>
        </w:rPr>
        <w:t xml:space="preserve">Е.В. Липатов                </w:t>
      </w:r>
      <w:r w:rsidR="00E90A16" w:rsidRPr="00E2662B">
        <w:rPr>
          <w:sz w:val="28"/>
          <w:szCs w:val="28"/>
        </w:rPr>
        <w:tab/>
      </w:r>
      <w:r w:rsidR="00E90A16" w:rsidRPr="00E2662B">
        <w:rPr>
          <w:sz w:val="28"/>
          <w:szCs w:val="28"/>
        </w:rPr>
        <w:tab/>
      </w:r>
      <w:r w:rsidR="00E90A16" w:rsidRPr="00E2662B">
        <w:rPr>
          <w:sz w:val="28"/>
          <w:szCs w:val="28"/>
        </w:rPr>
        <w:tab/>
      </w:r>
    </w:p>
    <w:p w14:paraId="5C93B4E6" w14:textId="77777777" w:rsidR="004A0424" w:rsidRPr="00E2662B" w:rsidRDefault="004A0424" w:rsidP="004A0424">
      <w:pPr>
        <w:contextualSpacing/>
        <w:jc w:val="both"/>
        <w:rPr>
          <w:sz w:val="28"/>
          <w:szCs w:val="28"/>
        </w:rPr>
      </w:pPr>
    </w:p>
    <w:p w14:paraId="298FB5FF" w14:textId="77777777" w:rsidR="004A0424" w:rsidRPr="00E2662B" w:rsidRDefault="004A0424" w:rsidP="004A0424">
      <w:pPr>
        <w:contextualSpacing/>
        <w:jc w:val="both"/>
        <w:rPr>
          <w:sz w:val="28"/>
          <w:szCs w:val="28"/>
        </w:rPr>
      </w:pPr>
    </w:p>
    <w:p w14:paraId="0945B455" w14:textId="77777777" w:rsidR="004A0424" w:rsidRPr="00E2662B" w:rsidRDefault="004A0424" w:rsidP="004A0424">
      <w:pPr>
        <w:contextualSpacing/>
        <w:jc w:val="both"/>
        <w:rPr>
          <w:sz w:val="28"/>
          <w:szCs w:val="28"/>
        </w:rPr>
      </w:pPr>
    </w:p>
    <w:p w14:paraId="5223D94D" w14:textId="77777777" w:rsidR="004A0424" w:rsidRPr="00E2662B" w:rsidRDefault="004A0424" w:rsidP="004A0424">
      <w:pPr>
        <w:contextualSpacing/>
        <w:jc w:val="both"/>
        <w:rPr>
          <w:sz w:val="28"/>
          <w:szCs w:val="28"/>
        </w:rPr>
      </w:pPr>
    </w:p>
    <w:p w14:paraId="44543032" w14:textId="77777777" w:rsidR="004A0424" w:rsidRPr="00E2662B" w:rsidRDefault="004A0424" w:rsidP="004A0424">
      <w:pPr>
        <w:contextualSpacing/>
        <w:jc w:val="both"/>
        <w:rPr>
          <w:sz w:val="28"/>
          <w:szCs w:val="28"/>
        </w:rPr>
      </w:pPr>
    </w:p>
    <w:p w14:paraId="6CC9C41B" w14:textId="77777777" w:rsidR="004A0424" w:rsidRPr="00E2662B" w:rsidRDefault="004A0424" w:rsidP="00BB6F05">
      <w:pPr>
        <w:tabs>
          <w:tab w:val="left" w:pos="709"/>
        </w:tabs>
        <w:ind w:right="-341"/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 xml:space="preserve">№ </w:t>
      </w:r>
      <w:r w:rsidR="005C517D" w:rsidRPr="00E2662B">
        <w:rPr>
          <w:sz w:val="28"/>
          <w:szCs w:val="28"/>
        </w:rPr>
        <w:t>20</w:t>
      </w:r>
      <w:r w:rsidRPr="00E2662B">
        <w:rPr>
          <w:sz w:val="28"/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A0424" w:rsidRPr="00E2662B" w14:paraId="06534A4E" w14:textId="77777777" w:rsidTr="00BB6F05">
        <w:tc>
          <w:tcPr>
            <w:tcW w:w="4785" w:type="dxa"/>
          </w:tcPr>
          <w:p w14:paraId="137526C3" w14:textId="77777777" w:rsidR="004A0424" w:rsidRPr="00E2662B" w:rsidRDefault="004A0424" w:rsidP="00BB6F05">
            <w:pPr>
              <w:tabs>
                <w:tab w:val="left" w:pos="709"/>
              </w:tabs>
              <w:ind w:right="-341"/>
              <w:contextualSpacing/>
              <w:jc w:val="both"/>
              <w:rPr>
                <w:sz w:val="28"/>
                <w:szCs w:val="28"/>
              </w:rPr>
            </w:pPr>
            <w:bookmarkStart w:id="0" w:name="_Hlk192852975"/>
          </w:p>
        </w:tc>
        <w:tc>
          <w:tcPr>
            <w:tcW w:w="4786" w:type="dxa"/>
          </w:tcPr>
          <w:p w14:paraId="105CD07F" w14:textId="77777777" w:rsidR="004A0424" w:rsidRPr="00E2662B" w:rsidRDefault="004A0424" w:rsidP="00BB6F05">
            <w:pPr>
              <w:tabs>
                <w:tab w:val="left" w:pos="709"/>
              </w:tabs>
              <w:ind w:right="-341"/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УТВЕРЖДЕНА</w:t>
            </w:r>
          </w:p>
          <w:p w14:paraId="53B760D1" w14:textId="77777777" w:rsidR="004A0424" w:rsidRPr="00E2662B" w:rsidRDefault="004A0424" w:rsidP="00BB6F05">
            <w:pPr>
              <w:tabs>
                <w:tab w:val="left" w:pos="709"/>
              </w:tabs>
              <w:ind w:right="-341"/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постановлением администрации </w:t>
            </w:r>
          </w:p>
          <w:p w14:paraId="3D0A131C" w14:textId="77777777" w:rsidR="004A0424" w:rsidRPr="00E2662B" w:rsidRDefault="00BB6F05" w:rsidP="00BB6F05">
            <w:pPr>
              <w:tabs>
                <w:tab w:val="left" w:pos="709"/>
              </w:tabs>
              <w:ind w:right="-341"/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Качугского муниципального округа</w:t>
            </w:r>
            <w:r w:rsidR="004A0424" w:rsidRPr="00E2662B">
              <w:rPr>
                <w:sz w:val="28"/>
                <w:szCs w:val="28"/>
              </w:rPr>
              <w:t xml:space="preserve"> </w:t>
            </w:r>
          </w:p>
          <w:p w14:paraId="468BE333" w14:textId="12FB295F" w:rsidR="004A0424" w:rsidRPr="00E2662B" w:rsidRDefault="004A0424" w:rsidP="00BB6F05">
            <w:pPr>
              <w:tabs>
                <w:tab w:val="left" w:pos="709"/>
              </w:tabs>
              <w:ind w:right="-341"/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от </w:t>
            </w:r>
            <w:r w:rsidR="00BB6F05" w:rsidRPr="00E2662B">
              <w:rPr>
                <w:sz w:val="28"/>
                <w:szCs w:val="28"/>
              </w:rPr>
              <w:t>«</w:t>
            </w:r>
            <w:r w:rsidR="005C517D" w:rsidRPr="00E2662B">
              <w:rPr>
                <w:sz w:val="28"/>
                <w:szCs w:val="28"/>
              </w:rPr>
              <w:t>06</w:t>
            </w:r>
            <w:r w:rsidR="00BB6F05" w:rsidRPr="00E2662B">
              <w:rPr>
                <w:sz w:val="28"/>
                <w:szCs w:val="28"/>
              </w:rPr>
              <w:t>»</w:t>
            </w:r>
            <w:r w:rsidR="005C517D" w:rsidRPr="00E2662B">
              <w:rPr>
                <w:sz w:val="28"/>
                <w:szCs w:val="28"/>
              </w:rPr>
              <w:t xml:space="preserve"> ноября 2025 г. № 20</w:t>
            </w:r>
          </w:p>
          <w:p w14:paraId="7F98070C" w14:textId="77777777" w:rsidR="004A0424" w:rsidRPr="00E2662B" w:rsidRDefault="004A0424" w:rsidP="00BB6F05">
            <w:pPr>
              <w:tabs>
                <w:tab w:val="left" w:pos="709"/>
              </w:tabs>
              <w:ind w:right="-341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44563806" w14:textId="77777777" w:rsidR="004A0424" w:rsidRPr="00E2662B" w:rsidRDefault="004A0424" w:rsidP="004A0424">
      <w:pPr>
        <w:pStyle w:val="1"/>
        <w:ind w:right="0"/>
        <w:contextualSpacing/>
        <w:jc w:val="center"/>
        <w:rPr>
          <w:b/>
          <w:bCs/>
          <w:sz w:val="28"/>
          <w:szCs w:val="28"/>
        </w:rPr>
      </w:pPr>
      <w:r w:rsidRPr="00E2662B">
        <w:rPr>
          <w:b/>
          <w:bCs/>
          <w:sz w:val="28"/>
          <w:szCs w:val="28"/>
        </w:rPr>
        <w:t>Муниципальная программа</w:t>
      </w:r>
    </w:p>
    <w:p w14:paraId="3AB02608" w14:textId="77777777" w:rsidR="004A0424" w:rsidRPr="00E2662B" w:rsidRDefault="004A0424" w:rsidP="004A0424">
      <w:pPr>
        <w:tabs>
          <w:tab w:val="left" w:pos="709"/>
        </w:tabs>
        <w:ind w:right="-341"/>
        <w:contextualSpacing/>
        <w:jc w:val="center"/>
        <w:rPr>
          <w:b/>
          <w:bCs/>
          <w:sz w:val="28"/>
          <w:szCs w:val="28"/>
        </w:rPr>
      </w:pPr>
      <w:r w:rsidRPr="00E2662B">
        <w:rPr>
          <w:b/>
          <w:bCs/>
          <w:sz w:val="28"/>
          <w:szCs w:val="28"/>
        </w:rPr>
        <w:t xml:space="preserve">«Развитие культуры в Качугском </w:t>
      </w:r>
      <w:r w:rsidR="00BB6F05" w:rsidRPr="00E2662B">
        <w:rPr>
          <w:b/>
          <w:bCs/>
          <w:sz w:val="28"/>
          <w:szCs w:val="28"/>
        </w:rPr>
        <w:t>муниципальном округе на 2026-2028</w:t>
      </w:r>
      <w:r w:rsidRPr="00E2662B">
        <w:rPr>
          <w:b/>
          <w:bCs/>
          <w:sz w:val="28"/>
          <w:szCs w:val="28"/>
        </w:rPr>
        <w:t xml:space="preserve"> гг.</w:t>
      </w:r>
      <w:r w:rsidR="00BB6F05" w:rsidRPr="00E2662B">
        <w:rPr>
          <w:b/>
          <w:bCs/>
          <w:sz w:val="28"/>
          <w:szCs w:val="28"/>
        </w:rPr>
        <w:t>»</w:t>
      </w:r>
    </w:p>
    <w:p w14:paraId="12AFD14F" w14:textId="77777777" w:rsidR="004F35E6" w:rsidRPr="00E2662B" w:rsidRDefault="004F35E6" w:rsidP="004A0424">
      <w:pPr>
        <w:tabs>
          <w:tab w:val="left" w:pos="709"/>
        </w:tabs>
        <w:ind w:right="-341"/>
        <w:contextualSpacing/>
        <w:jc w:val="center"/>
        <w:rPr>
          <w:b/>
          <w:bCs/>
          <w:sz w:val="28"/>
          <w:szCs w:val="28"/>
        </w:rPr>
      </w:pPr>
    </w:p>
    <w:p w14:paraId="7DFD735A" w14:textId="77777777" w:rsidR="004A0424" w:rsidRPr="00E2662B" w:rsidRDefault="004A0424" w:rsidP="004F35E6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E2662B">
        <w:rPr>
          <w:rFonts w:ascii="Times New Roman" w:hAnsi="Times New Roman"/>
          <w:b/>
          <w:bCs/>
          <w:caps/>
          <w:sz w:val="28"/>
          <w:szCs w:val="28"/>
        </w:rPr>
        <w:t>Паспорт муниципальной программы</w:t>
      </w:r>
      <w:r w:rsidRPr="00E2662B">
        <w:rPr>
          <w:rFonts w:ascii="Times New Roman" w:hAnsi="Times New Roman"/>
          <w:caps/>
          <w:sz w:val="28"/>
          <w:szCs w:val="28"/>
        </w:rPr>
        <w:t xml:space="preserve">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122"/>
        <w:gridCol w:w="7625"/>
      </w:tblGrid>
      <w:tr w:rsidR="004A0424" w:rsidRPr="00E2662B" w14:paraId="47941761" w14:textId="77777777" w:rsidTr="00E912B5">
        <w:tc>
          <w:tcPr>
            <w:tcW w:w="2122" w:type="dxa"/>
          </w:tcPr>
          <w:p w14:paraId="7F3F319D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625" w:type="dxa"/>
          </w:tcPr>
          <w:p w14:paraId="365F3FDC" w14:textId="77777777" w:rsidR="004A0424" w:rsidRPr="00E2662B" w:rsidRDefault="004A0424" w:rsidP="00BB6F05">
            <w:pPr>
              <w:contextualSpacing/>
              <w:jc w:val="center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Муниципальная программа «Развитие культуры в Качугском </w:t>
            </w:r>
            <w:r w:rsidR="00BB6F05" w:rsidRPr="00E2662B">
              <w:rPr>
                <w:sz w:val="28"/>
                <w:szCs w:val="28"/>
              </w:rPr>
              <w:t>муниципальном округе на 2026-2028</w:t>
            </w:r>
            <w:r w:rsidRPr="00E2662B">
              <w:rPr>
                <w:sz w:val="28"/>
                <w:szCs w:val="28"/>
              </w:rPr>
              <w:t xml:space="preserve"> гг.»</w:t>
            </w:r>
          </w:p>
          <w:p w14:paraId="7F219D14" w14:textId="77777777" w:rsidR="004A0424" w:rsidRPr="00E2662B" w:rsidRDefault="004A0424" w:rsidP="00BB6F05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4A0424" w:rsidRPr="00E2662B" w14:paraId="6A765213" w14:textId="77777777" w:rsidTr="00E912B5">
        <w:tc>
          <w:tcPr>
            <w:tcW w:w="2122" w:type="dxa"/>
          </w:tcPr>
          <w:p w14:paraId="1751BBAF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7625" w:type="dxa"/>
          </w:tcPr>
          <w:p w14:paraId="3599DB14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Постановление администрации муниципального района «Об утверждении Порядка разработки, утверждения и реализации муниципальных программ, подпрограмм муниципальных программ в муниципальном образовании «Качугский район»» от 12 октября 2023 года № 161.</w:t>
            </w:r>
          </w:p>
        </w:tc>
      </w:tr>
      <w:tr w:rsidR="004A0424" w:rsidRPr="00E2662B" w14:paraId="346F4084" w14:textId="77777777" w:rsidTr="00E912B5">
        <w:tc>
          <w:tcPr>
            <w:tcW w:w="2122" w:type="dxa"/>
          </w:tcPr>
          <w:p w14:paraId="58378B80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Разработчик муниципальной программы</w:t>
            </w:r>
          </w:p>
        </w:tc>
        <w:tc>
          <w:tcPr>
            <w:tcW w:w="7625" w:type="dxa"/>
          </w:tcPr>
          <w:p w14:paraId="65EF9D37" w14:textId="77777777" w:rsidR="004A0424" w:rsidRPr="00E2662B" w:rsidRDefault="00BB6F05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Управление культуры Администрации Качугского муниципального округа.</w:t>
            </w:r>
            <w:r w:rsidR="004A0424" w:rsidRPr="00E2662B">
              <w:rPr>
                <w:sz w:val="28"/>
                <w:szCs w:val="28"/>
              </w:rPr>
              <w:t xml:space="preserve"> </w:t>
            </w:r>
          </w:p>
        </w:tc>
      </w:tr>
      <w:tr w:rsidR="004A0424" w:rsidRPr="00E2662B" w14:paraId="44214CFA" w14:textId="77777777" w:rsidTr="00E912B5">
        <w:tc>
          <w:tcPr>
            <w:tcW w:w="2122" w:type="dxa"/>
          </w:tcPr>
          <w:p w14:paraId="2B0AD342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7625" w:type="dxa"/>
          </w:tcPr>
          <w:p w14:paraId="59575382" w14:textId="77777777" w:rsidR="004A0424" w:rsidRPr="00E2662B" w:rsidRDefault="00BB6F05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Качугское Управление </w:t>
            </w:r>
            <w:r w:rsidR="004A0424" w:rsidRPr="00E2662B">
              <w:rPr>
                <w:sz w:val="28"/>
                <w:szCs w:val="28"/>
              </w:rPr>
              <w:t xml:space="preserve"> культуры </w:t>
            </w:r>
          </w:p>
          <w:p w14:paraId="062B757A" w14:textId="14D57FF1" w:rsidR="004A0424" w:rsidRPr="00E2662B" w:rsidRDefault="00BB6F05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МКУК </w:t>
            </w:r>
            <w:r w:rsidR="004A0424" w:rsidRPr="00E2662B">
              <w:rPr>
                <w:sz w:val="28"/>
                <w:szCs w:val="28"/>
              </w:rPr>
              <w:t>ЦДК им. С. Рычковой</w:t>
            </w:r>
          </w:p>
          <w:p w14:paraId="4C46753A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МКУ ДО Качугская детская художественная школа (далее – КДХШ)</w:t>
            </w:r>
          </w:p>
          <w:p w14:paraId="460C1CD8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МКУ «ЦФ и ТС учреж</w:t>
            </w:r>
            <w:r w:rsidR="00E90A16" w:rsidRPr="00E2662B">
              <w:rPr>
                <w:sz w:val="28"/>
                <w:szCs w:val="28"/>
              </w:rPr>
              <w:t>дений культуры</w:t>
            </w:r>
            <w:r w:rsidRPr="00E2662B">
              <w:rPr>
                <w:sz w:val="28"/>
                <w:szCs w:val="28"/>
              </w:rPr>
              <w:t>»</w:t>
            </w:r>
          </w:p>
          <w:p w14:paraId="59BB5E16" w14:textId="75DF5BE6" w:rsidR="004A0424" w:rsidRPr="00E2662B" w:rsidRDefault="00141F73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МБУК Качугская </w:t>
            </w:r>
            <w:r w:rsidR="004A0424" w:rsidRPr="00E2662B">
              <w:rPr>
                <w:sz w:val="28"/>
                <w:szCs w:val="28"/>
              </w:rPr>
              <w:t>ЦБ</w:t>
            </w:r>
          </w:p>
          <w:p w14:paraId="0415671C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МБУ ДО Качугская детская музыкальная школа (далее ДМШ)</w:t>
            </w:r>
          </w:p>
        </w:tc>
      </w:tr>
      <w:tr w:rsidR="004A0424" w:rsidRPr="00E2662B" w14:paraId="510C24E8" w14:textId="77777777" w:rsidTr="00E912B5">
        <w:tc>
          <w:tcPr>
            <w:tcW w:w="2122" w:type="dxa"/>
          </w:tcPr>
          <w:p w14:paraId="4C92E850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7625" w:type="dxa"/>
          </w:tcPr>
          <w:p w14:paraId="3AE72891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Заместитель мэра </w:t>
            </w:r>
            <w:r w:rsidR="009946F1" w:rsidRPr="00E2662B">
              <w:rPr>
                <w:sz w:val="28"/>
                <w:szCs w:val="28"/>
              </w:rPr>
              <w:t>Качугского муниципального округа</w:t>
            </w:r>
            <w:r w:rsidRPr="00E2662B">
              <w:rPr>
                <w:sz w:val="28"/>
                <w:szCs w:val="28"/>
              </w:rPr>
              <w:t xml:space="preserve"> </w:t>
            </w:r>
          </w:p>
        </w:tc>
      </w:tr>
      <w:tr w:rsidR="004A0424" w:rsidRPr="00E2662B" w14:paraId="03E000E4" w14:textId="77777777" w:rsidTr="00E912B5">
        <w:tc>
          <w:tcPr>
            <w:tcW w:w="2122" w:type="dxa"/>
          </w:tcPr>
          <w:p w14:paraId="59F0B724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625" w:type="dxa"/>
          </w:tcPr>
          <w:p w14:paraId="02AEB846" w14:textId="77777777" w:rsidR="004A0424" w:rsidRPr="00E2662B" w:rsidRDefault="004A0424" w:rsidP="009946F1">
            <w:pPr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Сохранение культурного наследия Качугского </w:t>
            </w:r>
            <w:r w:rsidR="009946F1" w:rsidRPr="00E2662B">
              <w:rPr>
                <w:sz w:val="28"/>
                <w:szCs w:val="28"/>
              </w:rPr>
              <w:t>муниципального округа,</w:t>
            </w:r>
            <w:r w:rsidRPr="00E2662B">
              <w:rPr>
                <w:sz w:val="28"/>
                <w:szCs w:val="28"/>
              </w:rPr>
              <w:t xml:space="preserve"> формирование единого культурного пространства, создание условий для творческой самореализации и равного доступа к культурным и информационным ресурсам различных групп населения.</w:t>
            </w:r>
          </w:p>
        </w:tc>
      </w:tr>
      <w:tr w:rsidR="004A0424" w:rsidRPr="00E2662B" w14:paraId="6F2898CE" w14:textId="77777777" w:rsidTr="00E912B5">
        <w:tc>
          <w:tcPr>
            <w:tcW w:w="2122" w:type="dxa"/>
          </w:tcPr>
          <w:p w14:paraId="438EEBCB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625" w:type="dxa"/>
          </w:tcPr>
          <w:p w14:paraId="5CF8A7B9" w14:textId="77777777" w:rsidR="004A0424" w:rsidRPr="00E2662B" w:rsidRDefault="00131C65" w:rsidP="0044439F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11" w:firstLine="3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О</w:t>
            </w:r>
            <w:r w:rsidR="004A0424" w:rsidRPr="00E2662B">
              <w:rPr>
                <w:rFonts w:ascii="Times New Roman" w:hAnsi="Times New Roman"/>
                <w:sz w:val="28"/>
                <w:szCs w:val="28"/>
              </w:rPr>
              <w:t>беспеч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 xml:space="preserve">ить развитие </w:t>
            </w:r>
            <w:r w:rsidR="00141F73" w:rsidRPr="00E2662B">
              <w:rPr>
                <w:rFonts w:ascii="Times New Roman" w:hAnsi="Times New Roman"/>
                <w:sz w:val="28"/>
                <w:szCs w:val="28"/>
              </w:rPr>
              <w:t xml:space="preserve">Центрального Дома культуры им. С. Рычковой. </w:t>
            </w:r>
          </w:p>
          <w:p w14:paraId="4A473EB8" w14:textId="77777777" w:rsidR="0095450F" w:rsidRPr="00E2662B" w:rsidRDefault="0095450F" w:rsidP="0044439F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11" w:firstLine="3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Обеспечить </w:t>
            </w:r>
            <w:r w:rsidR="00131C65" w:rsidRPr="00E2662B">
              <w:rPr>
                <w:rFonts w:ascii="Times New Roman" w:hAnsi="Times New Roman"/>
                <w:sz w:val="28"/>
                <w:szCs w:val="28"/>
              </w:rPr>
              <w:t>развитие дополнительного образования в МКУ ДО КДХШ</w:t>
            </w:r>
            <w:r w:rsidR="00131C65" w:rsidRPr="00E2662B">
              <w:rPr>
                <w:sz w:val="28"/>
                <w:szCs w:val="28"/>
              </w:rPr>
              <w:t>.</w:t>
            </w:r>
          </w:p>
          <w:p w14:paraId="2A3E02DE" w14:textId="77777777" w:rsidR="004A0424" w:rsidRPr="00E2662B" w:rsidRDefault="004A0424" w:rsidP="0044439F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11" w:firstLine="3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О</w:t>
            </w:r>
            <w:r w:rsidR="00131C65" w:rsidRPr="00E2662B">
              <w:rPr>
                <w:rFonts w:ascii="Times New Roman" w:hAnsi="Times New Roman"/>
                <w:sz w:val="28"/>
                <w:szCs w:val="28"/>
              </w:rPr>
              <w:t xml:space="preserve">беспечить развитие системы управления в сфере культуры. </w:t>
            </w:r>
          </w:p>
          <w:p w14:paraId="2800D950" w14:textId="77777777" w:rsidR="00A6563E" w:rsidRPr="00E2662B" w:rsidRDefault="00131C65" w:rsidP="007E40F9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Обеспечить развитие</w:t>
            </w:r>
            <w:r w:rsidR="00A6563E" w:rsidRPr="00E2662B">
              <w:rPr>
                <w:rFonts w:ascii="Times New Roman" w:hAnsi="Times New Roman"/>
                <w:sz w:val="28"/>
                <w:szCs w:val="28"/>
              </w:rPr>
              <w:t xml:space="preserve"> библиотечной системы района.</w:t>
            </w:r>
          </w:p>
          <w:p w14:paraId="439DA3A9" w14:textId="77777777" w:rsidR="00131C65" w:rsidRPr="00E2662B" w:rsidRDefault="00A6563E" w:rsidP="0044439F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Обеспечить развитие</w:t>
            </w:r>
            <w:r w:rsidR="007E40F9" w:rsidRPr="00E2662B">
              <w:rPr>
                <w:rFonts w:ascii="Times New Roman" w:hAnsi="Times New Roman"/>
                <w:sz w:val="28"/>
                <w:szCs w:val="28"/>
              </w:rPr>
              <w:t xml:space="preserve"> дополнительного образования в </w:t>
            </w:r>
            <w:r w:rsidR="007E40F9" w:rsidRPr="00E2662B">
              <w:rPr>
                <w:rFonts w:ascii="Times New Roman" w:hAnsi="Times New Roman"/>
                <w:sz w:val="28"/>
                <w:szCs w:val="28"/>
              </w:rPr>
              <w:lastRenderedPageBreak/>
              <w:t>сфере культуры МБУ ДО ДМШ.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19C5CD2" w14:textId="77777777" w:rsidR="00141F73" w:rsidRPr="00E2662B" w:rsidRDefault="007E40F9" w:rsidP="0044439F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11" w:firstLine="3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Обеспечить поддержку активных, значимых граждан и семей Качугского района. </w:t>
            </w:r>
          </w:p>
          <w:p w14:paraId="36A19046" w14:textId="77777777" w:rsidR="00141F73" w:rsidRPr="00E2662B" w:rsidRDefault="00141F73" w:rsidP="0044439F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11" w:firstLine="3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Обеспечить развитие сельских </w:t>
            </w:r>
            <w:r w:rsidR="006D288B" w:rsidRPr="00E2662B">
              <w:rPr>
                <w:rFonts w:ascii="Times New Roman" w:hAnsi="Times New Roman"/>
                <w:sz w:val="28"/>
                <w:szCs w:val="28"/>
              </w:rPr>
              <w:t>клубных учреждений и сельских библиотек.</w:t>
            </w:r>
          </w:p>
        </w:tc>
      </w:tr>
      <w:tr w:rsidR="004A0424" w:rsidRPr="00E2662B" w14:paraId="61FFD0AF" w14:textId="77777777" w:rsidTr="00E912B5">
        <w:tc>
          <w:tcPr>
            <w:tcW w:w="2122" w:type="dxa"/>
          </w:tcPr>
          <w:p w14:paraId="037B0CB4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625" w:type="dxa"/>
          </w:tcPr>
          <w:p w14:paraId="22A2FE3B" w14:textId="77777777" w:rsidR="004A0424" w:rsidRPr="00E2662B" w:rsidRDefault="00141F73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2026 – 2028</w:t>
            </w:r>
            <w:r w:rsidR="004A0424" w:rsidRPr="00E2662B">
              <w:rPr>
                <w:sz w:val="28"/>
                <w:szCs w:val="28"/>
              </w:rPr>
              <w:t xml:space="preserve"> годы</w:t>
            </w:r>
          </w:p>
        </w:tc>
      </w:tr>
      <w:tr w:rsidR="004A0424" w:rsidRPr="00E2662B" w14:paraId="5E4451A1" w14:textId="77777777" w:rsidTr="00E912B5">
        <w:tc>
          <w:tcPr>
            <w:tcW w:w="2122" w:type="dxa"/>
          </w:tcPr>
          <w:p w14:paraId="2DF5ACB5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625" w:type="dxa"/>
          </w:tcPr>
          <w:tbl>
            <w:tblPr>
              <w:tblStyle w:val="a3"/>
              <w:tblW w:w="7229" w:type="dxa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1417"/>
              <w:gridCol w:w="1276"/>
              <w:gridCol w:w="1134"/>
              <w:gridCol w:w="1134"/>
            </w:tblGrid>
            <w:tr w:rsidR="009946F1" w:rsidRPr="00E2662B" w14:paraId="39B530C0" w14:textId="77777777" w:rsidTr="00734917">
              <w:tc>
                <w:tcPr>
                  <w:tcW w:w="2268" w:type="dxa"/>
                </w:tcPr>
                <w:p w14:paraId="44EF5B25" w14:textId="77777777" w:rsidR="009946F1" w:rsidRPr="00E2662B" w:rsidRDefault="009946F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Источники финансирования</w:t>
                  </w:r>
                </w:p>
              </w:tc>
              <w:tc>
                <w:tcPr>
                  <w:tcW w:w="1417" w:type="dxa"/>
                </w:tcPr>
                <w:p w14:paraId="2D88678B" w14:textId="77777777" w:rsidR="009946F1" w:rsidRPr="00E2662B" w:rsidRDefault="009946F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276" w:type="dxa"/>
                </w:tcPr>
                <w:p w14:paraId="64F915D0" w14:textId="77777777" w:rsidR="009946F1" w:rsidRPr="00E2662B" w:rsidRDefault="009946F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34" w:type="dxa"/>
                </w:tcPr>
                <w:p w14:paraId="42C6AFFE" w14:textId="77777777" w:rsidR="009946F1" w:rsidRPr="00E2662B" w:rsidRDefault="009946F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34" w:type="dxa"/>
                </w:tcPr>
                <w:p w14:paraId="5B5A7E89" w14:textId="77777777" w:rsidR="009946F1" w:rsidRPr="00E2662B" w:rsidRDefault="009946F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2028</w:t>
                  </w:r>
                </w:p>
              </w:tc>
            </w:tr>
            <w:tr w:rsidR="009946F1" w:rsidRPr="00E2662B" w14:paraId="0DEE8988" w14:textId="77777777" w:rsidTr="00734917">
              <w:tc>
                <w:tcPr>
                  <w:tcW w:w="2268" w:type="dxa"/>
                  <w:vAlign w:val="center"/>
                </w:tcPr>
                <w:p w14:paraId="771C0D90" w14:textId="77777777" w:rsidR="009946F1" w:rsidRPr="00E2662B" w:rsidRDefault="009946F1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Средства федерального бюджета</w:t>
                  </w:r>
                </w:p>
              </w:tc>
              <w:tc>
                <w:tcPr>
                  <w:tcW w:w="1417" w:type="dxa"/>
                </w:tcPr>
                <w:p w14:paraId="0A414906" w14:textId="77777777" w:rsidR="009946F1" w:rsidRPr="00E2662B" w:rsidRDefault="009946F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14:paraId="059B1A77" w14:textId="77777777" w:rsidR="009946F1" w:rsidRPr="00E2662B" w:rsidRDefault="009946F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</w:tcPr>
                <w:p w14:paraId="2A52EBF2" w14:textId="77777777" w:rsidR="009946F1" w:rsidRPr="00E2662B" w:rsidRDefault="009946F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</w:tcPr>
                <w:p w14:paraId="4A327CE7" w14:textId="77777777" w:rsidR="009946F1" w:rsidRPr="00E2662B" w:rsidRDefault="009946F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9946F1" w:rsidRPr="00E2662B" w14:paraId="64335228" w14:textId="77777777" w:rsidTr="00734917">
              <w:tc>
                <w:tcPr>
                  <w:tcW w:w="2268" w:type="dxa"/>
                  <w:vAlign w:val="center"/>
                </w:tcPr>
                <w:p w14:paraId="131ED132" w14:textId="77777777" w:rsidR="009946F1" w:rsidRPr="00E2662B" w:rsidRDefault="009946F1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Средства бюджета Иркутской области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204C13C7" w14:textId="77777777" w:rsidR="009946F1" w:rsidRPr="00E2662B" w:rsidRDefault="00AB2AE0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  <w:vAlign w:val="center"/>
                </w:tcPr>
                <w:p w14:paraId="219F7E01" w14:textId="77777777" w:rsidR="009946F1" w:rsidRPr="00E2662B" w:rsidRDefault="009946F1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EB1B57D" w14:textId="77777777" w:rsidR="009946F1" w:rsidRPr="00E2662B" w:rsidRDefault="009946F1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028C8768" w14:textId="77777777" w:rsidR="009946F1" w:rsidRPr="00E2662B" w:rsidRDefault="009946F1" w:rsidP="00E912B5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AB2AE0" w:rsidRPr="00E2662B" w14:paraId="72798EAF" w14:textId="77777777" w:rsidTr="00734917">
              <w:tc>
                <w:tcPr>
                  <w:tcW w:w="2268" w:type="dxa"/>
                  <w:vAlign w:val="center"/>
                </w:tcPr>
                <w:p w14:paraId="1FE3BD46" w14:textId="77777777" w:rsidR="00AB2AE0" w:rsidRPr="00E2662B" w:rsidRDefault="00AB2AE0" w:rsidP="00734917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Средства бюджета Качугского муниципального округа</w:t>
                  </w:r>
                </w:p>
              </w:tc>
              <w:tc>
                <w:tcPr>
                  <w:tcW w:w="1417" w:type="dxa"/>
                  <w:vAlign w:val="center"/>
                </w:tcPr>
                <w:p w14:paraId="7EE0F0C1" w14:textId="77777777" w:rsidR="00AB2AE0" w:rsidRPr="00E2662B" w:rsidRDefault="00AB2AE0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830899,4</w:t>
                  </w:r>
                </w:p>
              </w:tc>
              <w:tc>
                <w:tcPr>
                  <w:tcW w:w="1276" w:type="dxa"/>
                  <w:vAlign w:val="center"/>
                </w:tcPr>
                <w:p w14:paraId="16812383" w14:textId="77777777" w:rsidR="00AB2AE0" w:rsidRPr="00E2662B" w:rsidRDefault="00AB2AE0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294715,8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733C14C1" w14:textId="77777777" w:rsidR="00AB2AE0" w:rsidRPr="00E2662B" w:rsidRDefault="00AB2AE0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270660,3</w:t>
                  </w:r>
                </w:p>
              </w:tc>
              <w:tc>
                <w:tcPr>
                  <w:tcW w:w="1134" w:type="dxa"/>
                  <w:vAlign w:val="center"/>
                </w:tcPr>
                <w:p w14:paraId="62F52AD8" w14:textId="77777777" w:rsidR="00AB2AE0" w:rsidRPr="00E2662B" w:rsidRDefault="00AB2AE0" w:rsidP="002117F3">
                  <w:pPr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265523,3</w:t>
                  </w:r>
                </w:p>
              </w:tc>
            </w:tr>
            <w:tr w:rsidR="009946F1" w:rsidRPr="00E2662B" w14:paraId="5F6BE294" w14:textId="77777777" w:rsidTr="00734917">
              <w:tc>
                <w:tcPr>
                  <w:tcW w:w="2268" w:type="dxa"/>
                  <w:vAlign w:val="center"/>
                </w:tcPr>
                <w:p w14:paraId="3C63D732" w14:textId="77777777" w:rsidR="009946F1" w:rsidRPr="00E2662B" w:rsidRDefault="009946F1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417" w:type="dxa"/>
                  <w:vAlign w:val="center"/>
                </w:tcPr>
                <w:p w14:paraId="5D436A4F" w14:textId="77777777" w:rsidR="009946F1" w:rsidRPr="00E2662B" w:rsidRDefault="00AB2AE0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830899,4</w:t>
                  </w:r>
                </w:p>
              </w:tc>
              <w:tc>
                <w:tcPr>
                  <w:tcW w:w="1276" w:type="dxa"/>
                  <w:vAlign w:val="center"/>
                </w:tcPr>
                <w:p w14:paraId="7E524E09" w14:textId="77777777" w:rsidR="009946F1" w:rsidRPr="00E2662B" w:rsidRDefault="00AB2AE0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294715,8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36889A58" w14:textId="77777777" w:rsidR="009946F1" w:rsidRPr="00E2662B" w:rsidRDefault="00AB2AE0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270660,3</w:t>
                  </w:r>
                </w:p>
              </w:tc>
              <w:tc>
                <w:tcPr>
                  <w:tcW w:w="1134" w:type="dxa"/>
                  <w:vAlign w:val="center"/>
                </w:tcPr>
                <w:p w14:paraId="3195EB2D" w14:textId="77777777" w:rsidR="009946F1" w:rsidRPr="00E2662B" w:rsidRDefault="00AB2AE0" w:rsidP="00E912B5">
                  <w:pPr>
                    <w:rPr>
                      <w:sz w:val="24"/>
                      <w:szCs w:val="24"/>
                    </w:rPr>
                  </w:pPr>
                  <w:r w:rsidRPr="00E2662B">
                    <w:rPr>
                      <w:sz w:val="24"/>
                      <w:szCs w:val="24"/>
                    </w:rPr>
                    <w:t>265523,3</w:t>
                  </w:r>
                </w:p>
              </w:tc>
            </w:tr>
          </w:tbl>
          <w:p w14:paraId="48E041AC" w14:textId="77777777" w:rsidR="004A0424" w:rsidRPr="00E2662B" w:rsidRDefault="004A0424" w:rsidP="00BB6F05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4A0424" w:rsidRPr="00E2662B" w14:paraId="4B58030A" w14:textId="77777777" w:rsidTr="00E912B5">
        <w:tc>
          <w:tcPr>
            <w:tcW w:w="2122" w:type="dxa"/>
          </w:tcPr>
          <w:p w14:paraId="7DFC67C6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625" w:type="dxa"/>
          </w:tcPr>
          <w:p w14:paraId="57261269" w14:textId="77777777" w:rsidR="004A0424" w:rsidRPr="00E2662B" w:rsidRDefault="004A0424" w:rsidP="0044439F">
            <w:pPr>
              <w:pStyle w:val="a6"/>
              <w:numPr>
                <w:ilvl w:val="0"/>
                <w:numId w:val="13"/>
              </w:numPr>
              <w:tabs>
                <w:tab w:val="left" w:pos="1003"/>
              </w:tabs>
              <w:spacing w:after="0" w:line="240" w:lineRule="auto"/>
              <w:ind w:left="11" w:firstLine="556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r w:rsidR="00141F73" w:rsidRPr="00E2662B">
              <w:rPr>
                <w:rFonts w:ascii="Times New Roman" w:hAnsi="Times New Roman"/>
                <w:sz w:val="28"/>
                <w:szCs w:val="28"/>
              </w:rPr>
              <w:t>посещений мероприятий Центрального Дома культуры им. С. Рычковой.</w:t>
            </w:r>
          </w:p>
          <w:p w14:paraId="6A9D2D2B" w14:textId="138545FE" w:rsidR="00D06A06" w:rsidRPr="00E2662B" w:rsidRDefault="00D06A06" w:rsidP="0044439F">
            <w:pPr>
              <w:pStyle w:val="a6"/>
              <w:numPr>
                <w:ilvl w:val="0"/>
                <w:numId w:val="13"/>
              </w:numPr>
              <w:tabs>
                <w:tab w:val="left" w:pos="1003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Число посещений взрослыми и детьми </w:t>
            </w:r>
            <w:r w:rsidR="00074DF7" w:rsidRPr="00E2662B">
              <w:rPr>
                <w:rFonts w:ascii="Times New Roman" w:hAnsi="Times New Roman"/>
                <w:sz w:val="28"/>
                <w:szCs w:val="28"/>
              </w:rPr>
              <w:t xml:space="preserve">мероприятий 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>КДХШ.</w:t>
            </w:r>
          </w:p>
          <w:p w14:paraId="2ADAC175" w14:textId="77777777" w:rsidR="006D288B" w:rsidRPr="00E2662B" w:rsidRDefault="006D288B" w:rsidP="0044439F">
            <w:pPr>
              <w:pStyle w:val="a6"/>
              <w:numPr>
                <w:ilvl w:val="0"/>
                <w:numId w:val="13"/>
              </w:numPr>
              <w:tabs>
                <w:tab w:val="left" w:pos="1003"/>
              </w:tabs>
              <w:spacing w:after="0" w:line="240" w:lineRule="auto"/>
              <w:ind w:left="11" w:firstLine="556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Количество работников сферы культуры, прошедших обучение и повышение квалификации в год</w:t>
            </w:r>
          </w:p>
          <w:p w14:paraId="253C827E" w14:textId="7ADAED06" w:rsidR="00074DF7" w:rsidRPr="00E2662B" w:rsidRDefault="00074DF7" w:rsidP="0044439F">
            <w:pPr>
              <w:pStyle w:val="a6"/>
              <w:numPr>
                <w:ilvl w:val="0"/>
                <w:numId w:val="13"/>
              </w:numPr>
              <w:tabs>
                <w:tab w:val="left" w:pos="1003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Число посещений мероприятий</w:t>
            </w:r>
            <w:r w:rsidR="006D288B" w:rsidRPr="00E2662B">
              <w:rPr>
                <w:rFonts w:ascii="Times New Roman" w:hAnsi="Times New Roman"/>
                <w:sz w:val="28"/>
                <w:szCs w:val="28"/>
              </w:rPr>
              <w:t xml:space="preserve"> Качугской</w:t>
            </w:r>
            <w:r w:rsidR="00141F73" w:rsidRPr="00E2662B">
              <w:rPr>
                <w:rFonts w:ascii="Times New Roman" w:hAnsi="Times New Roman"/>
                <w:sz w:val="28"/>
                <w:szCs w:val="28"/>
              </w:rPr>
              <w:t xml:space="preserve"> Центральной библиотеки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 xml:space="preserve"> в год.</w:t>
            </w:r>
          </w:p>
          <w:p w14:paraId="1D66DF36" w14:textId="262E420E" w:rsidR="00D06A06" w:rsidRPr="00E2662B" w:rsidRDefault="00D06A06" w:rsidP="0044439F">
            <w:pPr>
              <w:pStyle w:val="a6"/>
              <w:numPr>
                <w:ilvl w:val="0"/>
                <w:numId w:val="13"/>
              </w:numPr>
              <w:tabs>
                <w:tab w:val="left" w:pos="1003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Число посещений взрослыми и детьми</w:t>
            </w:r>
            <w:r w:rsidR="00074DF7" w:rsidRPr="00E2662B">
              <w:rPr>
                <w:rFonts w:ascii="Times New Roman" w:hAnsi="Times New Roman"/>
                <w:sz w:val="28"/>
                <w:szCs w:val="28"/>
              </w:rPr>
              <w:t xml:space="preserve"> мероприятий 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>ДМШ</w:t>
            </w:r>
            <w:r w:rsidR="00074DF7" w:rsidRPr="00E2662B">
              <w:rPr>
                <w:rFonts w:ascii="Times New Roman" w:hAnsi="Times New Roman"/>
                <w:sz w:val="28"/>
                <w:szCs w:val="28"/>
              </w:rPr>
              <w:t>, в год.</w:t>
            </w:r>
          </w:p>
          <w:p w14:paraId="0E8DE061" w14:textId="77777777" w:rsidR="006940EC" w:rsidRPr="00E2662B" w:rsidRDefault="00866B9B" w:rsidP="0044439F">
            <w:pPr>
              <w:pStyle w:val="a6"/>
              <w:numPr>
                <w:ilvl w:val="0"/>
                <w:numId w:val="13"/>
              </w:numPr>
              <w:tabs>
                <w:tab w:val="left" w:pos="1003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Доля граждан, имеющих заслуги перед районом, получивших признание и поощрение. </w:t>
            </w:r>
          </w:p>
          <w:p w14:paraId="73E5A0D5" w14:textId="77777777" w:rsidR="00141F73" w:rsidRPr="00E2662B" w:rsidRDefault="00141F73" w:rsidP="0044439F">
            <w:pPr>
              <w:pStyle w:val="a6"/>
              <w:numPr>
                <w:ilvl w:val="0"/>
                <w:numId w:val="13"/>
              </w:numPr>
              <w:tabs>
                <w:tab w:val="left" w:pos="1003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Число посещений мероприятий в сельских учреждениях культуры.</w:t>
            </w:r>
          </w:p>
        </w:tc>
      </w:tr>
      <w:tr w:rsidR="004A0424" w:rsidRPr="00E2662B" w14:paraId="244EF479" w14:textId="77777777" w:rsidTr="00E912B5">
        <w:tc>
          <w:tcPr>
            <w:tcW w:w="2122" w:type="dxa"/>
          </w:tcPr>
          <w:p w14:paraId="0A79739F" w14:textId="7CE3DFF0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7625" w:type="dxa"/>
          </w:tcPr>
          <w:p w14:paraId="70555E32" w14:textId="77777777" w:rsidR="00866B9B" w:rsidRPr="00E2662B" w:rsidRDefault="00866B9B" w:rsidP="0044439F">
            <w:pPr>
              <w:pStyle w:val="a6"/>
              <w:numPr>
                <w:ilvl w:val="0"/>
                <w:numId w:val="1"/>
              </w:numPr>
              <w:tabs>
                <w:tab w:val="left" w:pos="1003"/>
              </w:tabs>
              <w:spacing w:after="0" w:line="240" w:lineRule="auto"/>
              <w:ind w:left="11" w:firstLine="490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Число посещений мероприятий в клубных учреждениях</w:t>
            </w:r>
            <w:r w:rsidR="00C412A0" w:rsidRPr="00E2662B">
              <w:rPr>
                <w:rFonts w:ascii="Times New Roman" w:hAnsi="Times New Roman"/>
                <w:sz w:val="28"/>
                <w:szCs w:val="28"/>
              </w:rPr>
              <w:t xml:space="preserve"> в год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D80FFA" w:rsidRPr="00E2662B">
              <w:rPr>
                <w:rFonts w:ascii="Times New Roman" w:hAnsi="Times New Roman"/>
                <w:sz w:val="28"/>
                <w:szCs w:val="28"/>
              </w:rPr>
              <w:t>259200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 xml:space="preserve"> чел.</w:t>
            </w:r>
          </w:p>
          <w:p w14:paraId="160B904A" w14:textId="77777777" w:rsidR="00866B9B" w:rsidRPr="00E2662B" w:rsidRDefault="00866B9B" w:rsidP="0044439F">
            <w:pPr>
              <w:pStyle w:val="a6"/>
              <w:numPr>
                <w:ilvl w:val="0"/>
                <w:numId w:val="1"/>
              </w:numPr>
              <w:tabs>
                <w:tab w:val="left" w:pos="1003"/>
              </w:tabs>
              <w:spacing w:after="0" w:line="240" w:lineRule="auto"/>
              <w:ind w:left="11" w:firstLine="567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Число посещений взрослыми и детьми </w:t>
            </w:r>
            <w:r w:rsidR="00C412A0" w:rsidRPr="00E2662B">
              <w:rPr>
                <w:rFonts w:ascii="Times New Roman" w:hAnsi="Times New Roman"/>
                <w:sz w:val="28"/>
                <w:szCs w:val="28"/>
              </w:rPr>
              <w:t xml:space="preserve">мероприятий 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>КДХШ</w:t>
            </w:r>
            <w:r w:rsidR="00C412A0" w:rsidRPr="00E2662B">
              <w:rPr>
                <w:rFonts w:ascii="Times New Roman" w:hAnsi="Times New Roman"/>
                <w:sz w:val="28"/>
                <w:szCs w:val="28"/>
              </w:rPr>
              <w:t xml:space="preserve"> в год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D80FFA" w:rsidRPr="00E2662B">
              <w:rPr>
                <w:rFonts w:ascii="Times New Roman" w:hAnsi="Times New Roman"/>
                <w:sz w:val="28"/>
                <w:szCs w:val="28"/>
              </w:rPr>
              <w:t>1650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12A0" w:rsidRPr="00E2662B">
              <w:rPr>
                <w:rFonts w:ascii="Times New Roman" w:hAnsi="Times New Roman"/>
                <w:sz w:val="28"/>
                <w:szCs w:val="28"/>
              </w:rPr>
              <w:t>чел.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4AB1E8E" w14:textId="77777777" w:rsidR="00074DF7" w:rsidRPr="00E2662B" w:rsidRDefault="00074DF7" w:rsidP="0044439F">
            <w:pPr>
              <w:pStyle w:val="a6"/>
              <w:numPr>
                <w:ilvl w:val="0"/>
                <w:numId w:val="1"/>
              </w:numPr>
              <w:tabs>
                <w:tab w:val="left" w:pos="1003"/>
              </w:tabs>
              <w:spacing w:after="0" w:line="240" w:lineRule="auto"/>
              <w:ind w:left="11" w:firstLine="567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Число посещений мероприятий, проводимых библиотеками, в год – </w:t>
            </w:r>
            <w:r w:rsidR="00D80FFA" w:rsidRPr="00E2662B">
              <w:rPr>
                <w:rFonts w:ascii="Times New Roman" w:hAnsi="Times New Roman"/>
                <w:sz w:val="28"/>
                <w:szCs w:val="28"/>
              </w:rPr>
              <w:t>50593 человека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3C005DA" w14:textId="0F3D56DA" w:rsidR="00866B9B" w:rsidRPr="00E2662B" w:rsidRDefault="00866B9B" w:rsidP="0044439F">
            <w:pPr>
              <w:pStyle w:val="a6"/>
              <w:numPr>
                <w:ilvl w:val="0"/>
                <w:numId w:val="1"/>
              </w:numPr>
              <w:tabs>
                <w:tab w:val="left" w:pos="1003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Число посещений взрослыми и детьми </w:t>
            </w:r>
            <w:r w:rsidR="00C412A0" w:rsidRPr="00E2662B">
              <w:rPr>
                <w:rFonts w:ascii="Times New Roman" w:hAnsi="Times New Roman"/>
                <w:sz w:val="28"/>
                <w:szCs w:val="28"/>
              </w:rPr>
              <w:t xml:space="preserve">мероприятий </w:t>
            </w:r>
            <w:r w:rsidRPr="00E2662B">
              <w:rPr>
                <w:rFonts w:ascii="Times New Roman" w:hAnsi="Times New Roman"/>
                <w:sz w:val="28"/>
                <w:szCs w:val="28"/>
              </w:rPr>
              <w:t xml:space="preserve">ДМШ </w:t>
            </w:r>
            <w:r w:rsidR="00C412A0" w:rsidRPr="00E2662B">
              <w:rPr>
                <w:rFonts w:ascii="Times New Roman" w:hAnsi="Times New Roman"/>
                <w:sz w:val="28"/>
                <w:szCs w:val="28"/>
              </w:rPr>
              <w:t xml:space="preserve">в год </w:t>
            </w:r>
            <w:r w:rsidR="00D80FFA" w:rsidRPr="00E2662B">
              <w:rPr>
                <w:rFonts w:ascii="Times New Roman" w:hAnsi="Times New Roman"/>
                <w:sz w:val="28"/>
                <w:szCs w:val="28"/>
              </w:rPr>
              <w:t>- 1650</w:t>
            </w:r>
            <w:r w:rsidR="00C412A0" w:rsidRPr="00E2662B">
              <w:rPr>
                <w:rFonts w:ascii="Times New Roman" w:hAnsi="Times New Roman"/>
                <w:sz w:val="28"/>
                <w:szCs w:val="28"/>
              </w:rPr>
              <w:t xml:space="preserve"> чел.</w:t>
            </w:r>
          </w:p>
          <w:p w14:paraId="38AD54FC" w14:textId="77777777" w:rsidR="006940EC" w:rsidRPr="00E2662B" w:rsidRDefault="00866B9B" w:rsidP="0044439F">
            <w:pPr>
              <w:pStyle w:val="a6"/>
              <w:numPr>
                <w:ilvl w:val="0"/>
                <w:numId w:val="1"/>
              </w:numPr>
              <w:tabs>
                <w:tab w:val="left" w:pos="1003"/>
              </w:tabs>
              <w:spacing w:after="0" w:line="240" w:lineRule="auto"/>
              <w:ind w:left="11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>Доля граждан, имеющих заслуги перед районом, получивших признание и поощрение – 100%.</w:t>
            </w:r>
          </w:p>
          <w:p w14:paraId="6CA22AC0" w14:textId="77777777" w:rsidR="00141F73" w:rsidRPr="00E2662B" w:rsidRDefault="00141F73" w:rsidP="0044439F">
            <w:pPr>
              <w:pStyle w:val="a6"/>
              <w:numPr>
                <w:ilvl w:val="0"/>
                <w:numId w:val="1"/>
              </w:numPr>
              <w:tabs>
                <w:tab w:val="left" w:pos="1003"/>
              </w:tabs>
              <w:spacing w:after="0" w:line="240" w:lineRule="auto"/>
              <w:ind w:hanging="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662B">
              <w:rPr>
                <w:rFonts w:ascii="Times New Roman" w:hAnsi="Times New Roman"/>
                <w:sz w:val="28"/>
                <w:szCs w:val="28"/>
              </w:rPr>
              <w:t xml:space="preserve">Число посещений мероприятий в сельских </w:t>
            </w:r>
            <w:r w:rsidRPr="00E2662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учреждениях культуры </w:t>
            </w:r>
            <w:r w:rsidR="00D80FFA" w:rsidRPr="00E2662B">
              <w:rPr>
                <w:rFonts w:ascii="Times New Roman" w:hAnsi="Times New Roman"/>
                <w:sz w:val="28"/>
                <w:szCs w:val="28"/>
              </w:rPr>
              <w:t>– 154285 человек.</w:t>
            </w:r>
          </w:p>
        </w:tc>
      </w:tr>
      <w:tr w:rsidR="004A0424" w:rsidRPr="00E2662B" w14:paraId="250B5102" w14:textId="77777777" w:rsidTr="00E912B5">
        <w:tc>
          <w:tcPr>
            <w:tcW w:w="2122" w:type="dxa"/>
          </w:tcPr>
          <w:p w14:paraId="04058F04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625" w:type="dxa"/>
          </w:tcPr>
          <w:p w14:paraId="644C43C0" w14:textId="77777777" w:rsidR="004A0424" w:rsidRPr="00E2662B" w:rsidRDefault="004A0424" w:rsidP="00BB6F05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Подпрограмма 1. Клубная деятельность </w:t>
            </w:r>
            <w:r w:rsidR="00141F73" w:rsidRPr="00E2662B">
              <w:rPr>
                <w:sz w:val="28"/>
                <w:szCs w:val="28"/>
              </w:rPr>
              <w:t>ЦДК</w:t>
            </w:r>
            <w:r w:rsidRPr="00E2662B">
              <w:rPr>
                <w:sz w:val="28"/>
                <w:szCs w:val="28"/>
              </w:rPr>
              <w:t>– Приложение 1 к муниципальной программе.</w:t>
            </w:r>
          </w:p>
          <w:p w14:paraId="5CCFF889" w14:textId="77777777" w:rsidR="004A0424" w:rsidRPr="00E2662B" w:rsidRDefault="004A0424" w:rsidP="00BB6F05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Подпрограмма 2. Дополнительное образование в сфере культуры МКУ ДО КДХШ – Приложение 2 к муниципальной программе.</w:t>
            </w:r>
          </w:p>
          <w:p w14:paraId="317E8D2B" w14:textId="77777777" w:rsidR="004A0424" w:rsidRPr="00E2662B" w:rsidRDefault="004A0424" w:rsidP="00BB6F05">
            <w:pPr>
              <w:contextualSpacing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Подпрограмма 3. Управление в сфере культуры – Приложение 3 к муниципальной программе.</w:t>
            </w:r>
          </w:p>
          <w:p w14:paraId="5EFA6597" w14:textId="0D27B224" w:rsidR="004A0424" w:rsidRPr="00E2662B" w:rsidRDefault="004A0424" w:rsidP="00BB6F05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 xml:space="preserve">Подпрограмма 4. Библиотечная деятельность </w:t>
            </w:r>
            <w:r w:rsidR="00141F73" w:rsidRPr="00E2662B">
              <w:rPr>
                <w:sz w:val="28"/>
                <w:szCs w:val="28"/>
              </w:rPr>
              <w:t xml:space="preserve">ЦБ </w:t>
            </w:r>
            <w:r w:rsidRPr="00E2662B">
              <w:rPr>
                <w:sz w:val="28"/>
                <w:szCs w:val="28"/>
              </w:rPr>
              <w:t>– Приложение 4 к муниципальной программе.</w:t>
            </w:r>
          </w:p>
          <w:p w14:paraId="471829D2" w14:textId="77777777" w:rsidR="004A0424" w:rsidRPr="00E2662B" w:rsidRDefault="004A0424" w:rsidP="00BB6F05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Подпрограмма 5. Дополнительное образование в сфере культуры МБУ ДО ДМШ – Приложение 5 к муниципальной программе.</w:t>
            </w:r>
          </w:p>
          <w:p w14:paraId="05094093" w14:textId="77777777" w:rsidR="004A0424" w:rsidRPr="00E2662B" w:rsidRDefault="004A0424" w:rsidP="00BB6F05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Подпрограмма 6. Социальная политика – Приложение 6 к муниципальной программе.</w:t>
            </w:r>
          </w:p>
          <w:p w14:paraId="4EFEEE5D" w14:textId="77777777" w:rsidR="00141F73" w:rsidRPr="00E2662B" w:rsidRDefault="00141F73" w:rsidP="00BB6F05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Подпрограмма 7. Сельские учреждения культуры – Приложение 7 к муниципальной программе.</w:t>
            </w:r>
          </w:p>
        </w:tc>
      </w:tr>
      <w:bookmarkEnd w:id="0"/>
    </w:tbl>
    <w:p w14:paraId="3E2F90CB" w14:textId="77777777" w:rsidR="004A0424" w:rsidRPr="00E2662B" w:rsidRDefault="004A0424" w:rsidP="004A0424">
      <w:pPr>
        <w:pStyle w:val="a6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1D29822" w14:textId="77777777" w:rsidR="004A0424" w:rsidRPr="00E2662B" w:rsidRDefault="004A0424" w:rsidP="004A0424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2662B">
        <w:rPr>
          <w:rFonts w:ascii="Times New Roman" w:hAnsi="Times New Roman"/>
          <w:b/>
          <w:caps/>
          <w:sz w:val="28"/>
          <w:szCs w:val="28"/>
        </w:rPr>
        <w:t>Краткая характеристика сферы реализации муниципальной программы</w:t>
      </w:r>
    </w:p>
    <w:p w14:paraId="472328C4" w14:textId="77777777" w:rsidR="004A0424" w:rsidRPr="00E2662B" w:rsidRDefault="004A0424" w:rsidP="004A0424">
      <w:pPr>
        <w:ind w:firstLine="708"/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 xml:space="preserve">Муниципальная программа «Развитие культуры </w:t>
      </w:r>
      <w:bookmarkStart w:id="1" w:name="_Hlk151041749"/>
      <w:r w:rsidRPr="00E2662B">
        <w:rPr>
          <w:sz w:val="28"/>
          <w:szCs w:val="28"/>
        </w:rPr>
        <w:t xml:space="preserve">в Качугском </w:t>
      </w:r>
      <w:r w:rsidR="00C07942" w:rsidRPr="00E2662B">
        <w:rPr>
          <w:sz w:val="28"/>
          <w:szCs w:val="28"/>
        </w:rPr>
        <w:t>муниципальном округе на 2026-2028</w:t>
      </w:r>
      <w:r w:rsidRPr="00E2662B">
        <w:rPr>
          <w:sz w:val="28"/>
          <w:szCs w:val="28"/>
        </w:rPr>
        <w:t xml:space="preserve"> гг.</w:t>
      </w:r>
      <w:bookmarkEnd w:id="1"/>
      <w:r w:rsidRPr="00E2662B">
        <w:rPr>
          <w:sz w:val="28"/>
          <w:szCs w:val="28"/>
        </w:rPr>
        <w:t>» разработана в соответствии со Стратегией социально-экономического развития муниципального образования «Качугский район» до 2030 года, утвержденной решением Думы муниципального района «Качугский район» от 29 января 2019 года № 179.</w:t>
      </w:r>
    </w:p>
    <w:p w14:paraId="2ADFCDEE" w14:textId="77777777" w:rsidR="004A0424" w:rsidRPr="00E2662B" w:rsidRDefault="004A0424" w:rsidP="004A0424">
      <w:pPr>
        <w:ind w:firstLine="708"/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 xml:space="preserve">Муниципальная программа конкретизирует систему приоритетов, учитывающих конкретные преимущества Качугского муниципального </w:t>
      </w:r>
      <w:r w:rsidR="00C07942" w:rsidRPr="00E2662B">
        <w:rPr>
          <w:sz w:val="28"/>
          <w:szCs w:val="28"/>
        </w:rPr>
        <w:t>округа</w:t>
      </w:r>
      <w:r w:rsidRPr="00E2662B">
        <w:rPr>
          <w:sz w:val="28"/>
          <w:szCs w:val="28"/>
        </w:rPr>
        <w:t>, реализация которых позволит более эффективно использовать культурный потенциал в процессе социальных и экономических преобразований в районе.</w:t>
      </w:r>
    </w:p>
    <w:p w14:paraId="66EBFE6C" w14:textId="77777777" w:rsidR="004A0424" w:rsidRPr="00E2662B" w:rsidRDefault="004A0424" w:rsidP="004A0424">
      <w:pPr>
        <w:spacing w:after="100" w:afterAutospacing="1"/>
        <w:ind w:firstLine="708"/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>Анализ реализации основных направлений развития сферы культуры показал, что благодаря совершенствованию системы управления отраслью на основе программно-целевого метода, разработкой стратегий развития основных направлений деятельности и отдельных учреждений культуры, создание и развитие интегрированных учреждений культуры, участие в проектной деятельности и социальном партнерстве, удалось достичь позитивных результатов по поддержке и развитию материально-технического комплекса, сохранению и развитию народных традиций и предоставление качественных услуг для населения Качугского района.</w:t>
      </w:r>
    </w:p>
    <w:p w14:paraId="068C62B5" w14:textId="77777777" w:rsidR="00F379FE" w:rsidRPr="009946F1" w:rsidRDefault="004A0424" w:rsidP="009946F1">
      <w:pPr>
        <w:spacing w:after="100" w:afterAutospacing="1"/>
        <w:ind w:firstLine="708"/>
        <w:contextualSpacing/>
        <w:jc w:val="both"/>
        <w:rPr>
          <w:sz w:val="28"/>
          <w:szCs w:val="28"/>
        </w:rPr>
      </w:pPr>
      <w:r w:rsidRPr="00E2662B">
        <w:rPr>
          <w:sz w:val="28"/>
          <w:szCs w:val="28"/>
        </w:rPr>
        <w:t>Несмотря на положительные тенденции, еще есть проблемы, связанные с сохранением и рациональным использованием объектов историко-культурного наследия, с целью вовлечения</w:t>
      </w:r>
      <w:r>
        <w:rPr>
          <w:sz w:val="28"/>
          <w:szCs w:val="28"/>
        </w:rPr>
        <w:t xml:space="preserve"> их в социально-экономическое развитие района; созданием системы по поддержке молодых дарований; повышением профессиональной компетенции к</w:t>
      </w:r>
      <w:r w:rsidR="00C07942">
        <w:rPr>
          <w:sz w:val="28"/>
          <w:szCs w:val="28"/>
        </w:rPr>
        <w:t>адров, развития туристических маршрутов, и др.</w:t>
      </w:r>
    </w:p>
    <w:p w14:paraId="52B37BB1" w14:textId="77777777" w:rsidR="00F379FE" w:rsidRDefault="00F379FE" w:rsidP="009946F1">
      <w:pPr>
        <w:contextualSpacing/>
        <w:rPr>
          <w:b/>
          <w:caps/>
          <w:sz w:val="28"/>
          <w:szCs w:val="28"/>
        </w:rPr>
      </w:pPr>
    </w:p>
    <w:p w14:paraId="4A9D0925" w14:textId="77777777" w:rsidR="00FE0112" w:rsidRPr="003E46A0" w:rsidRDefault="00FE0112" w:rsidP="00FE0112">
      <w:pPr>
        <w:ind w:left="360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Pr="003E46A0">
        <w:rPr>
          <w:b/>
          <w:caps/>
          <w:sz w:val="28"/>
          <w:szCs w:val="28"/>
        </w:rPr>
        <w:t xml:space="preserve">. Объемы и источники финансирования </w:t>
      </w:r>
    </w:p>
    <w:p w14:paraId="0574B41A" w14:textId="77777777" w:rsidR="00FE0112" w:rsidRPr="003E46A0" w:rsidRDefault="00FE0112" w:rsidP="00FE0112">
      <w:pPr>
        <w:ind w:left="360"/>
        <w:contextualSpacing/>
        <w:jc w:val="center"/>
        <w:rPr>
          <w:b/>
          <w:caps/>
          <w:sz w:val="28"/>
          <w:szCs w:val="28"/>
        </w:rPr>
      </w:pPr>
      <w:r w:rsidRPr="00F602FB">
        <w:rPr>
          <w:b/>
          <w:caps/>
          <w:sz w:val="28"/>
          <w:szCs w:val="28"/>
        </w:rPr>
        <w:t>муниципальной программы</w:t>
      </w:r>
      <w:r w:rsidRPr="003E46A0">
        <w:rPr>
          <w:b/>
          <w:caps/>
          <w:sz w:val="28"/>
          <w:szCs w:val="28"/>
        </w:rPr>
        <w:t xml:space="preserve"> </w:t>
      </w:r>
    </w:p>
    <w:p w14:paraId="692DECE2" w14:textId="77777777" w:rsidR="00FE0112" w:rsidRPr="001D677D" w:rsidRDefault="00FE0112" w:rsidP="00FE011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и источники финансирования муниципальной программы представлены в Приложении № </w:t>
      </w:r>
      <w:r w:rsidR="009941E3" w:rsidRPr="009941E3">
        <w:rPr>
          <w:sz w:val="28"/>
          <w:szCs w:val="28"/>
          <w:highlight w:val="yellow"/>
        </w:rPr>
        <w:t>9</w:t>
      </w:r>
      <w:r>
        <w:rPr>
          <w:sz w:val="28"/>
          <w:szCs w:val="28"/>
        </w:rPr>
        <w:t xml:space="preserve"> к данной программе.</w:t>
      </w:r>
    </w:p>
    <w:p w14:paraId="21E59716" w14:textId="77777777" w:rsidR="00FE0112" w:rsidRDefault="00FE0112" w:rsidP="00FE0112">
      <w:pPr>
        <w:rPr>
          <w:b/>
          <w:caps/>
          <w:sz w:val="28"/>
          <w:szCs w:val="28"/>
        </w:rPr>
      </w:pPr>
    </w:p>
    <w:p w14:paraId="7FE1D991" w14:textId="77777777" w:rsidR="00FE0112" w:rsidRPr="00E4607B" w:rsidRDefault="00FE0112" w:rsidP="00FE0112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Pr="00E4607B">
        <w:rPr>
          <w:b/>
          <w:caps/>
          <w:sz w:val="28"/>
          <w:szCs w:val="28"/>
        </w:rPr>
        <w:t>. Целевые показатели муниципальной программы</w:t>
      </w:r>
    </w:p>
    <w:p w14:paraId="28AEB68E" w14:textId="2DD0E2CF" w:rsidR="00FE0112" w:rsidRDefault="00FE0112" w:rsidP="00ED29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435F11">
        <w:rPr>
          <w:sz w:val="28"/>
          <w:szCs w:val="28"/>
        </w:rPr>
        <w:t>елевы</w:t>
      </w:r>
      <w:r>
        <w:rPr>
          <w:sz w:val="28"/>
          <w:szCs w:val="28"/>
        </w:rPr>
        <w:t>е</w:t>
      </w:r>
      <w:r w:rsidRPr="00435F11">
        <w:rPr>
          <w:sz w:val="28"/>
          <w:szCs w:val="28"/>
        </w:rPr>
        <w:t xml:space="preserve"> показате</w:t>
      </w:r>
      <w:r>
        <w:rPr>
          <w:sz w:val="28"/>
          <w:szCs w:val="28"/>
        </w:rPr>
        <w:t>ли</w:t>
      </w:r>
      <w:r w:rsidRPr="00435F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</w:t>
      </w:r>
      <w:r w:rsidRPr="00435F11">
        <w:rPr>
          <w:sz w:val="28"/>
          <w:szCs w:val="28"/>
        </w:rPr>
        <w:t>представлены в Приложение №</w:t>
      </w:r>
      <w:r>
        <w:rPr>
          <w:sz w:val="28"/>
          <w:szCs w:val="28"/>
        </w:rPr>
        <w:t xml:space="preserve"> </w:t>
      </w:r>
      <w:r w:rsidRPr="00D80FFA">
        <w:rPr>
          <w:sz w:val="28"/>
          <w:szCs w:val="28"/>
        </w:rPr>
        <w:t>8</w:t>
      </w:r>
      <w:r>
        <w:rPr>
          <w:sz w:val="28"/>
          <w:szCs w:val="28"/>
        </w:rPr>
        <w:t xml:space="preserve"> к муниципальной программе </w:t>
      </w:r>
      <w:r w:rsidRPr="006B321F">
        <w:rPr>
          <w:sz w:val="28"/>
          <w:szCs w:val="28"/>
        </w:rPr>
        <w:t xml:space="preserve">«Развитие </w:t>
      </w:r>
      <w:r w:rsidRPr="00C54BDD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в Качугском </w:t>
      </w:r>
      <w:r w:rsidR="00402D0F">
        <w:rPr>
          <w:sz w:val="28"/>
          <w:szCs w:val="28"/>
        </w:rPr>
        <w:t>муниципальном округе на 2026-2028</w:t>
      </w:r>
      <w:r w:rsidRPr="00C54BDD">
        <w:rPr>
          <w:sz w:val="28"/>
          <w:szCs w:val="28"/>
        </w:rPr>
        <w:t xml:space="preserve"> гг.</w:t>
      </w:r>
      <w:r w:rsidRPr="006B321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19E3D40" w14:textId="77777777" w:rsidR="00FE0112" w:rsidRDefault="00FE0112" w:rsidP="00FE0112">
      <w:pPr>
        <w:ind w:firstLine="708"/>
        <w:contextualSpacing/>
        <w:jc w:val="both"/>
        <w:rPr>
          <w:sz w:val="28"/>
          <w:szCs w:val="28"/>
        </w:rPr>
      </w:pPr>
    </w:p>
    <w:p w14:paraId="3EA0AE05" w14:textId="77777777" w:rsidR="004A0424" w:rsidRPr="00FE0112" w:rsidRDefault="00FE0112" w:rsidP="00FE0112">
      <w:pPr>
        <w:jc w:val="center"/>
        <w:rPr>
          <w:b/>
          <w:caps/>
          <w:sz w:val="28"/>
          <w:szCs w:val="28"/>
        </w:rPr>
      </w:pPr>
      <w:r w:rsidRPr="00FE0112">
        <w:rPr>
          <w:b/>
          <w:bCs/>
          <w:sz w:val="28"/>
          <w:szCs w:val="28"/>
        </w:rPr>
        <w:t>5</w:t>
      </w:r>
      <w:r w:rsidR="004A0424" w:rsidRPr="00FE0112">
        <w:rPr>
          <w:b/>
          <w:caps/>
          <w:sz w:val="28"/>
          <w:szCs w:val="28"/>
        </w:rPr>
        <w:t>. Перечень подпрограмм муниципальной программы с обоснованием причин их выделения</w:t>
      </w:r>
    </w:p>
    <w:p w14:paraId="13038ADA" w14:textId="77777777" w:rsidR="004A0424" w:rsidRDefault="00FE0112" w:rsidP="004A042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4A0424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  <w:r w:rsidR="00402D0F">
        <w:rPr>
          <w:sz w:val="28"/>
          <w:szCs w:val="28"/>
        </w:rPr>
        <w:t xml:space="preserve"> сформированы 7</w:t>
      </w:r>
      <w:r w:rsidR="004A0424">
        <w:rPr>
          <w:sz w:val="28"/>
          <w:szCs w:val="28"/>
        </w:rPr>
        <w:t xml:space="preserve"> подпрограмм</w:t>
      </w:r>
      <w:r w:rsidR="004A0424" w:rsidRPr="00BD334E">
        <w:rPr>
          <w:sz w:val="28"/>
          <w:szCs w:val="28"/>
        </w:rPr>
        <w:t>:</w:t>
      </w:r>
    </w:p>
    <w:p w14:paraId="09F28BFD" w14:textId="2CAE17B9" w:rsidR="004A0424" w:rsidRPr="007E40F9" w:rsidRDefault="007E40F9" w:rsidP="00ED2901">
      <w:pPr>
        <w:jc w:val="center"/>
        <w:rPr>
          <w:b/>
          <w:sz w:val="28"/>
          <w:szCs w:val="28"/>
        </w:rPr>
      </w:pPr>
      <w:r w:rsidRPr="007E40F9">
        <w:rPr>
          <w:b/>
          <w:sz w:val="28"/>
          <w:szCs w:val="28"/>
        </w:rPr>
        <w:t>Подпрограмма 1</w:t>
      </w:r>
      <w:r w:rsidR="004A0424" w:rsidRPr="007E40F9">
        <w:rPr>
          <w:b/>
          <w:sz w:val="28"/>
          <w:szCs w:val="28"/>
        </w:rPr>
        <w:t xml:space="preserve"> «Клубная деятельность</w:t>
      </w:r>
      <w:r w:rsidR="00402D0F">
        <w:rPr>
          <w:b/>
          <w:sz w:val="28"/>
          <w:szCs w:val="28"/>
        </w:rPr>
        <w:t xml:space="preserve"> ЦДК им. С. Рычковой</w:t>
      </w:r>
      <w:r w:rsidR="004A0424" w:rsidRPr="007E40F9">
        <w:rPr>
          <w:b/>
          <w:sz w:val="28"/>
          <w:szCs w:val="28"/>
        </w:rPr>
        <w:t>»</w:t>
      </w:r>
    </w:p>
    <w:p w14:paraId="38F124A1" w14:textId="485044B2" w:rsidR="004A0424" w:rsidRPr="001D677D" w:rsidRDefault="004A0424" w:rsidP="004A0424">
      <w:pPr>
        <w:ind w:firstLine="709"/>
        <w:contextualSpacing/>
        <w:jc w:val="both"/>
        <w:rPr>
          <w:sz w:val="28"/>
          <w:szCs w:val="28"/>
        </w:rPr>
      </w:pPr>
      <w:r w:rsidRPr="001D677D">
        <w:rPr>
          <w:sz w:val="28"/>
          <w:szCs w:val="28"/>
        </w:rPr>
        <w:t>Данная подпрограмма направлена на организацию деятельности муниципальных учреждений культуры клубного типа (</w:t>
      </w:r>
      <w:r w:rsidR="00402D0F">
        <w:rPr>
          <w:sz w:val="28"/>
          <w:szCs w:val="28"/>
        </w:rPr>
        <w:t>Центрального Дома культуры им. С. Рычковой, сельских ДК и СК (с. Залог, д. Болото, с. Заречное, д. Копылова, д. Аргун, д. Карлук)</w:t>
      </w:r>
      <w:r w:rsidRPr="001D677D">
        <w:rPr>
          <w:sz w:val="28"/>
          <w:szCs w:val="28"/>
        </w:rPr>
        <w:t>. Укрепление их материально-технической базы, в целях создания условий для развития и самореализации творческой инициативы населения и широкого участия жителей в культурной жизни района, а также поддержки творческих коллективов, сохранения культурного наследия района и создания новых культурных традиций, укрепления региональных и межрегиональных культурных связей.</w:t>
      </w:r>
    </w:p>
    <w:p w14:paraId="1617056A" w14:textId="1CEF4926" w:rsidR="004A0424" w:rsidRPr="00004A17" w:rsidRDefault="00ED2901" w:rsidP="007E40F9">
      <w:pPr>
        <w:pStyle w:val="ConsPlusCell"/>
        <w:tabs>
          <w:tab w:val="left" w:pos="851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7E40F9">
        <w:rPr>
          <w:b/>
          <w:sz w:val="28"/>
          <w:szCs w:val="28"/>
        </w:rPr>
        <w:t xml:space="preserve">Подпрограмма 2 </w:t>
      </w:r>
      <w:r w:rsidR="004A0424" w:rsidRPr="00004A17">
        <w:rPr>
          <w:b/>
          <w:sz w:val="28"/>
          <w:szCs w:val="28"/>
        </w:rPr>
        <w:t>«Дополнительное образование в сфере культуры МКУ ДО КДХШ»</w:t>
      </w:r>
    </w:p>
    <w:p w14:paraId="0C376D95" w14:textId="77777777" w:rsidR="004A0424" w:rsidRPr="001D677D" w:rsidRDefault="004A0424" w:rsidP="004A0424">
      <w:pPr>
        <w:ind w:firstLine="709"/>
        <w:contextualSpacing/>
        <w:jc w:val="both"/>
        <w:rPr>
          <w:bCs/>
          <w:sz w:val="28"/>
          <w:szCs w:val="28"/>
          <w:shd w:val="clear" w:color="auto" w:fill="FFFF00"/>
        </w:rPr>
      </w:pPr>
      <w:r w:rsidRPr="00BD334E">
        <w:rPr>
          <w:bCs/>
          <w:sz w:val="28"/>
          <w:szCs w:val="28"/>
        </w:rPr>
        <w:t xml:space="preserve">Реализация данной подпрограммы позволит </w:t>
      </w:r>
      <w:r w:rsidRPr="00BD334E">
        <w:rPr>
          <w:sz w:val="28"/>
          <w:szCs w:val="28"/>
        </w:rPr>
        <w:t xml:space="preserve">обеспечить условия для выявления, поддержки и развития одаренных детей, что является главным условием эффективного функционирования учреждений дополнительного образования в сфере культуры </w:t>
      </w:r>
      <w:r w:rsidR="00402D0F">
        <w:rPr>
          <w:sz w:val="28"/>
          <w:szCs w:val="28"/>
        </w:rPr>
        <w:t xml:space="preserve">Качугского </w:t>
      </w:r>
      <w:r w:rsidRPr="00BD334E">
        <w:rPr>
          <w:sz w:val="28"/>
          <w:szCs w:val="28"/>
        </w:rPr>
        <w:t xml:space="preserve">муниципального </w:t>
      </w:r>
      <w:r w:rsidR="00402D0F">
        <w:rPr>
          <w:sz w:val="28"/>
          <w:szCs w:val="28"/>
        </w:rPr>
        <w:t>округа</w:t>
      </w:r>
      <w:r w:rsidRPr="00BD334E">
        <w:rPr>
          <w:sz w:val="28"/>
          <w:szCs w:val="28"/>
        </w:rPr>
        <w:t>. Подпрограмма направлена также на укрепление материально-технической базы образовательных учреждений сферы культуры, включая оснащение их современным оборудованием, что обеспечит возможность успешной реализации образовательных программ и удовлетворения потребностей граждан в доступном и качественном художественном образовании.</w:t>
      </w:r>
    </w:p>
    <w:p w14:paraId="457397D7" w14:textId="04B77041" w:rsidR="004A0424" w:rsidRPr="00004A17" w:rsidRDefault="00ED2901" w:rsidP="007E40F9">
      <w:pPr>
        <w:pStyle w:val="ConsPlusCell"/>
        <w:tabs>
          <w:tab w:val="left" w:pos="851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E40F9">
        <w:rPr>
          <w:b/>
          <w:sz w:val="28"/>
          <w:szCs w:val="28"/>
        </w:rPr>
        <w:t xml:space="preserve">Подпрограмма 3 </w:t>
      </w:r>
      <w:r w:rsidR="004A0424" w:rsidRPr="00004A17">
        <w:rPr>
          <w:b/>
          <w:sz w:val="28"/>
          <w:szCs w:val="28"/>
        </w:rPr>
        <w:t>«Управление в сфере культуры»</w:t>
      </w:r>
    </w:p>
    <w:p w14:paraId="7E94DB1C" w14:textId="77777777" w:rsidR="004A0424" w:rsidRDefault="004A0424" w:rsidP="004A0424">
      <w:pPr>
        <w:ind w:firstLine="708"/>
        <w:contextualSpacing/>
        <w:jc w:val="both"/>
        <w:rPr>
          <w:sz w:val="28"/>
          <w:szCs w:val="28"/>
        </w:rPr>
      </w:pPr>
      <w:r w:rsidRPr="00BD334E">
        <w:rPr>
          <w:sz w:val="28"/>
          <w:szCs w:val="28"/>
        </w:rPr>
        <w:t xml:space="preserve">Данная программа направлена на осуществление единой культурной политики на территории </w:t>
      </w:r>
      <w:r w:rsidR="00402D0F">
        <w:rPr>
          <w:sz w:val="28"/>
          <w:szCs w:val="28"/>
        </w:rPr>
        <w:t xml:space="preserve">Качугского </w:t>
      </w:r>
      <w:r w:rsidRPr="00BD334E">
        <w:rPr>
          <w:sz w:val="28"/>
          <w:szCs w:val="28"/>
        </w:rPr>
        <w:t xml:space="preserve">муниципального </w:t>
      </w:r>
      <w:r w:rsidR="00402D0F">
        <w:rPr>
          <w:sz w:val="28"/>
          <w:szCs w:val="28"/>
        </w:rPr>
        <w:t>округа</w:t>
      </w:r>
      <w:r w:rsidRPr="00BD334E">
        <w:rPr>
          <w:sz w:val="28"/>
          <w:szCs w:val="28"/>
        </w:rPr>
        <w:t>, повышение качества и разнообразия предоставления муниципальных услуг в сфере культуры, укрепление ресурсного обеспечения муниципальных учреждений культуры, формирование единого культурн</w:t>
      </w:r>
      <w:r>
        <w:rPr>
          <w:sz w:val="28"/>
          <w:szCs w:val="28"/>
        </w:rPr>
        <w:t xml:space="preserve">ого </w:t>
      </w:r>
      <w:r w:rsidRPr="00801215">
        <w:rPr>
          <w:sz w:val="28"/>
          <w:szCs w:val="28"/>
        </w:rPr>
        <w:t xml:space="preserve">пространства на территории Качугского </w:t>
      </w:r>
      <w:r w:rsidR="00402D0F">
        <w:rPr>
          <w:sz w:val="28"/>
          <w:szCs w:val="28"/>
        </w:rPr>
        <w:t>муниципального округа</w:t>
      </w:r>
      <w:r w:rsidRPr="00801215">
        <w:rPr>
          <w:sz w:val="28"/>
          <w:szCs w:val="28"/>
        </w:rPr>
        <w:t xml:space="preserve"> и его эффективной интегр</w:t>
      </w:r>
      <w:r>
        <w:rPr>
          <w:sz w:val="28"/>
          <w:szCs w:val="28"/>
        </w:rPr>
        <w:t>ации в структуру региональной, российской</w:t>
      </w:r>
      <w:r w:rsidRPr="008012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мировой </w:t>
      </w:r>
      <w:r w:rsidRPr="00801215">
        <w:rPr>
          <w:sz w:val="28"/>
          <w:szCs w:val="28"/>
        </w:rPr>
        <w:t>культуры.</w:t>
      </w:r>
    </w:p>
    <w:p w14:paraId="2FA6B05E" w14:textId="0C5A15EE" w:rsidR="004A0424" w:rsidRPr="007E40F9" w:rsidRDefault="007E40F9" w:rsidP="00ED2901">
      <w:pPr>
        <w:ind w:firstLine="360"/>
        <w:jc w:val="center"/>
        <w:rPr>
          <w:b/>
          <w:sz w:val="28"/>
          <w:szCs w:val="28"/>
        </w:rPr>
      </w:pPr>
      <w:r w:rsidRPr="007E40F9">
        <w:rPr>
          <w:b/>
          <w:sz w:val="28"/>
          <w:szCs w:val="28"/>
        </w:rPr>
        <w:t xml:space="preserve">Подпрограмма 4 </w:t>
      </w:r>
      <w:r w:rsidR="004A0424" w:rsidRPr="007E40F9">
        <w:rPr>
          <w:b/>
          <w:sz w:val="28"/>
          <w:szCs w:val="28"/>
        </w:rPr>
        <w:t>«Библиотечная деятельность</w:t>
      </w:r>
      <w:r w:rsidR="00402D0F">
        <w:rPr>
          <w:b/>
          <w:sz w:val="28"/>
          <w:szCs w:val="28"/>
        </w:rPr>
        <w:t xml:space="preserve"> ЦБ</w:t>
      </w:r>
      <w:r w:rsidR="004A0424" w:rsidRPr="007E40F9">
        <w:rPr>
          <w:b/>
          <w:sz w:val="28"/>
          <w:szCs w:val="28"/>
        </w:rPr>
        <w:t>»</w:t>
      </w:r>
    </w:p>
    <w:p w14:paraId="28C8CEE8" w14:textId="77777777" w:rsidR="004A0424" w:rsidRDefault="004A0424" w:rsidP="004A042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программа направлена на: </w:t>
      </w:r>
    </w:p>
    <w:p w14:paraId="3AB65C12" w14:textId="0733E13A" w:rsidR="004A0424" w:rsidRPr="00491FCD" w:rsidRDefault="004A0424" w:rsidP="00307759">
      <w:pPr>
        <w:ind w:left="360" w:firstLine="348"/>
        <w:jc w:val="both"/>
        <w:rPr>
          <w:sz w:val="28"/>
          <w:szCs w:val="28"/>
        </w:rPr>
      </w:pPr>
      <w:r w:rsidRPr="00491FCD">
        <w:rPr>
          <w:sz w:val="28"/>
          <w:szCs w:val="28"/>
        </w:rPr>
        <w:lastRenderedPageBreak/>
        <w:t>- сохранение и пополнение библиотечных фондов;</w:t>
      </w:r>
    </w:p>
    <w:p w14:paraId="00F6E474" w14:textId="77777777" w:rsidR="004A0424" w:rsidRPr="00491FCD" w:rsidRDefault="004A0424" w:rsidP="00307759">
      <w:pPr>
        <w:ind w:left="360" w:firstLine="348"/>
        <w:jc w:val="both"/>
        <w:rPr>
          <w:sz w:val="28"/>
          <w:szCs w:val="28"/>
        </w:rPr>
      </w:pPr>
      <w:r w:rsidRPr="00491FCD">
        <w:rPr>
          <w:sz w:val="28"/>
          <w:szCs w:val="28"/>
        </w:rPr>
        <w:t>- создание интегрированного библиотечно-музейного комплекса;</w:t>
      </w:r>
    </w:p>
    <w:p w14:paraId="1AA6D550" w14:textId="6C542AD6" w:rsidR="004A0424" w:rsidRPr="00491FCD" w:rsidRDefault="004A0424" w:rsidP="00307759">
      <w:pPr>
        <w:ind w:left="360" w:firstLine="348"/>
        <w:jc w:val="both"/>
        <w:rPr>
          <w:sz w:val="28"/>
          <w:szCs w:val="28"/>
        </w:rPr>
      </w:pPr>
      <w:r w:rsidRPr="00491FCD">
        <w:rPr>
          <w:sz w:val="28"/>
          <w:szCs w:val="28"/>
        </w:rPr>
        <w:t xml:space="preserve">- модернизацию и обеспечение инновационного развития </w:t>
      </w:r>
      <w:r w:rsidR="00402D0F">
        <w:rPr>
          <w:sz w:val="28"/>
          <w:szCs w:val="28"/>
        </w:rPr>
        <w:t>Центрально</w:t>
      </w:r>
      <w:r w:rsidR="00574061">
        <w:rPr>
          <w:sz w:val="28"/>
          <w:szCs w:val="28"/>
        </w:rPr>
        <w:t>й библиотеки и ее структурных подразделений</w:t>
      </w:r>
      <w:r w:rsidR="00402D0F">
        <w:rPr>
          <w:sz w:val="28"/>
          <w:szCs w:val="28"/>
        </w:rPr>
        <w:t xml:space="preserve">, </w:t>
      </w:r>
      <w:r w:rsidRPr="00491FCD">
        <w:rPr>
          <w:sz w:val="28"/>
          <w:szCs w:val="28"/>
        </w:rPr>
        <w:t>путем внедрения и распространения новых информационных продуктов и технологий;</w:t>
      </w:r>
    </w:p>
    <w:p w14:paraId="0D52271F" w14:textId="77777777" w:rsidR="004A0424" w:rsidRPr="00491FCD" w:rsidRDefault="004A0424" w:rsidP="00307759">
      <w:pPr>
        <w:ind w:left="360" w:firstLine="348"/>
        <w:jc w:val="both"/>
        <w:rPr>
          <w:sz w:val="28"/>
          <w:szCs w:val="28"/>
        </w:rPr>
      </w:pPr>
      <w:r w:rsidRPr="00491FCD">
        <w:rPr>
          <w:sz w:val="28"/>
          <w:szCs w:val="28"/>
        </w:rPr>
        <w:t>- создание и использование единой информационной системы по историко-культурн</w:t>
      </w:r>
      <w:r>
        <w:rPr>
          <w:sz w:val="28"/>
          <w:szCs w:val="28"/>
        </w:rPr>
        <w:t xml:space="preserve">ому наследию Качугского </w:t>
      </w:r>
      <w:r w:rsidR="00402D0F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>;</w:t>
      </w:r>
    </w:p>
    <w:p w14:paraId="23B39310" w14:textId="77777777" w:rsidR="004A0424" w:rsidRPr="00491FCD" w:rsidRDefault="004A0424" w:rsidP="00307759">
      <w:pPr>
        <w:ind w:left="360" w:firstLine="348"/>
        <w:jc w:val="both"/>
        <w:rPr>
          <w:sz w:val="28"/>
          <w:szCs w:val="28"/>
        </w:rPr>
      </w:pPr>
      <w:r w:rsidRPr="00491FCD">
        <w:rPr>
          <w:sz w:val="28"/>
          <w:szCs w:val="28"/>
        </w:rPr>
        <w:t>- разработку и создание условий для увековечивания и духовного развития населения района, посредством духовного возрождения и имени Святителя Иннокентия Вениаминова.</w:t>
      </w:r>
    </w:p>
    <w:p w14:paraId="3B1D90E3" w14:textId="77777777" w:rsidR="004A0424" w:rsidRDefault="004A0424" w:rsidP="00307759">
      <w:pPr>
        <w:ind w:left="360" w:firstLine="348"/>
        <w:jc w:val="both"/>
        <w:rPr>
          <w:sz w:val="28"/>
          <w:szCs w:val="28"/>
        </w:rPr>
      </w:pPr>
      <w:r w:rsidRPr="00491FCD">
        <w:rPr>
          <w:sz w:val="28"/>
          <w:szCs w:val="28"/>
        </w:rPr>
        <w:t>- расширение спектра предоставляемых услуг</w:t>
      </w:r>
      <w:r>
        <w:rPr>
          <w:sz w:val="28"/>
          <w:szCs w:val="28"/>
        </w:rPr>
        <w:t xml:space="preserve"> библиотеками</w:t>
      </w:r>
      <w:r w:rsidRPr="00491FCD">
        <w:rPr>
          <w:sz w:val="28"/>
          <w:szCs w:val="28"/>
        </w:rPr>
        <w:t>, повышение их качества.</w:t>
      </w:r>
    </w:p>
    <w:p w14:paraId="784C1BE8" w14:textId="77777777" w:rsidR="004A0424" w:rsidRPr="00004A17" w:rsidRDefault="004A0424" w:rsidP="004A0424">
      <w:pPr>
        <w:ind w:left="360"/>
        <w:jc w:val="both"/>
        <w:rPr>
          <w:b/>
          <w:sz w:val="28"/>
          <w:szCs w:val="28"/>
        </w:rPr>
      </w:pPr>
    </w:p>
    <w:p w14:paraId="7D67DC4A" w14:textId="77777777" w:rsidR="00ED2901" w:rsidRDefault="007E40F9" w:rsidP="00ED2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5 </w:t>
      </w:r>
      <w:r w:rsidR="004A0424" w:rsidRPr="007E40F9">
        <w:rPr>
          <w:b/>
          <w:sz w:val="28"/>
          <w:szCs w:val="28"/>
        </w:rPr>
        <w:t xml:space="preserve">«Дополнительное образование в сфере культуры </w:t>
      </w:r>
    </w:p>
    <w:p w14:paraId="1AD787B9" w14:textId="2E368A64" w:rsidR="004A0424" w:rsidRPr="007E40F9" w:rsidRDefault="004A0424" w:rsidP="00ED2901">
      <w:pPr>
        <w:jc w:val="center"/>
        <w:rPr>
          <w:b/>
          <w:sz w:val="28"/>
          <w:szCs w:val="28"/>
        </w:rPr>
      </w:pPr>
      <w:r w:rsidRPr="007E40F9">
        <w:rPr>
          <w:b/>
          <w:sz w:val="28"/>
          <w:szCs w:val="28"/>
        </w:rPr>
        <w:t>МБУ ДО ДМШ»</w:t>
      </w:r>
    </w:p>
    <w:p w14:paraId="597E822C" w14:textId="6E3AB3D5" w:rsidR="004A0424" w:rsidRPr="001D677D" w:rsidRDefault="004A0424" w:rsidP="004A0424">
      <w:pPr>
        <w:ind w:firstLine="709"/>
        <w:contextualSpacing/>
        <w:jc w:val="both"/>
        <w:rPr>
          <w:bCs/>
          <w:sz w:val="28"/>
          <w:szCs w:val="28"/>
          <w:shd w:val="clear" w:color="auto" w:fill="FFFF00"/>
        </w:rPr>
      </w:pPr>
      <w:r w:rsidRPr="00BD334E">
        <w:rPr>
          <w:bCs/>
          <w:sz w:val="28"/>
          <w:szCs w:val="28"/>
        </w:rPr>
        <w:t xml:space="preserve">Реализация данной подпрограммы позволит </w:t>
      </w:r>
      <w:r w:rsidRPr="00BD334E">
        <w:rPr>
          <w:sz w:val="28"/>
          <w:szCs w:val="28"/>
        </w:rPr>
        <w:t xml:space="preserve">обеспечить условия для выявления, поддержки и развития одаренных детей, что является главным условием эффективного функционирования учреждений дополнительного образования в сфере культуры </w:t>
      </w:r>
      <w:r w:rsidR="00402D0F">
        <w:rPr>
          <w:sz w:val="28"/>
          <w:szCs w:val="28"/>
        </w:rPr>
        <w:t xml:space="preserve">Качугского </w:t>
      </w:r>
      <w:r w:rsidRPr="00BD334E">
        <w:rPr>
          <w:sz w:val="28"/>
          <w:szCs w:val="28"/>
        </w:rPr>
        <w:t xml:space="preserve">муниципального </w:t>
      </w:r>
      <w:r w:rsidR="00402D0F">
        <w:rPr>
          <w:sz w:val="28"/>
          <w:szCs w:val="28"/>
        </w:rPr>
        <w:t>округа</w:t>
      </w:r>
      <w:r w:rsidRPr="00BD334E">
        <w:rPr>
          <w:sz w:val="28"/>
          <w:szCs w:val="28"/>
        </w:rPr>
        <w:t xml:space="preserve">. Подпрограмма направлена также на укрепление материально-технической базы образовательных учреждений сферы культуры, включая оснащение их современным </w:t>
      </w:r>
      <w:r>
        <w:rPr>
          <w:sz w:val="28"/>
          <w:szCs w:val="28"/>
        </w:rPr>
        <w:t xml:space="preserve">музыкальными инструментами и </w:t>
      </w:r>
      <w:r w:rsidRPr="00BD334E">
        <w:rPr>
          <w:sz w:val="28"/>
          <w:szCs w:val="28"/>
        </w:rPr>
        <w:t xml:space="preserve">оборудованием, что обеспечит возможность успешной реализации образовательных программ и удовлетворения потребностей граждан в доступном и качественном </w:t>
      </w:r>
      <w:r w:rsidR="00574061">
        <w:rPr>
          <w:sz w:val="28"/>
          <w:szCs w:val="28"/>
        </w:rPr>
        <w:t xml:space="preserve">начальном </w:t>
      </w:r>
      <w:r>
        <w:rPr>
          <w:sz w:val="28"/>
          <w:szCs w:val="28"/>
        </w:rPr>
        <w:t xml:space="preserve">музыкальном </w:t>
      </w:r>
      <w:r w:rsidRPr="00BD334E">
        <w:rPr>
          <w:sz w:val="28"/>
          <w:szCs w:val="28"/>
        </w:rPr>
        <w:t>образовании.</w:t>
      </w:r>
    </w:p>
    <w:p w14:paraId="6554B423" w14:textId="147B0B68" w:rsidR="004A0424" w:rsidRPr="007E40F9" w:rsidRDefault="007E40F9" w:rsidP="00ED2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6 </w:t>
      </w:r>
      <w:r w:rsidR="004A0424" w:rsidRPr="007E40F9">
        <w:rPr>
          <w:b/>
          <w:sz w:val="28"/>
          <w:szCs w:val="28"/>
        </w:rPr>
        <w:t>«Социальная политика»</w:t>
      </w:r>
    </w:p>
    <w:p w14:paraId="7D8FA0F7" w14:textId="4F714675" w:rsidR="004A0424" w:rsidRPr="007A2F9D" w:rsidRDefault="004A0424" w:rsidP="00ED29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программа направлена на поддержку активных, значимых граждан и семей Качугского </w:t>
      </w:r>
      <w:r w:rsidR="00402D0F">
        <w:rPr>
          <w:sz w:val="28"/>
          <w:szCs w:val="28"/>
        </w:rPr>
        <w:t>муниципального округа.</w:t>
      </w:r>
      <w:r>
        <w:rPr>
          <w:sz w:val="28"/>
          <w:szCs w:val="28"/>
        </w:rPr>
        <w:t xml:space="preserve"> </w:t>
      </w:r>
    </w:p>
    <w:p w14:paraId="0A1F2669" w14:textId="77777777" w:rsidR="004A0424" w:rsidRPr="00074DF7" w:rsidRDefault="004A0424" w:rsidP="00074DF7">
      <w:pPr>
        <w:jc w:val="both"/>
        <w:rPr>
          <w:sz w:val="28"/>
          <w:szCs w:val="28"/>
        </w:rPr>
      </w:pPr>
    </w:p>
    <w:p w14:paraId="6811353A" w14:textId="77777777" w:rsidR="004A0424" w:rsidRPr="003E46A0" w:rsidRDefault="00FE0112" w:rsidP="004A0424">
      <w:pPr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6</w:t>
      </w:r>
      <w:r w:rsidR="004A0424" w:rsidRPr="003E46A0">
        <w:rPr>
          <w:b/>
          <w:caps/>
          <w:sz w:val="28"/>
          <w:szCs w:val="28"/>
        </w:rPr>
        <w:t xml:space="preserve">. Механизм реализации муниципальной программы </w:t>
      </w:r>
    </w:p>
    <w:p w14:paraId="7733DCEA" w14:textId="77777777" w:rsidR="004A0424" w:rsidRDefault="004A0424" w:rsidP="004A042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муниципальной программы предусматривает перечень взаимосвязанных мероприятий, в соответствии с целями и задачами, на решение которых они направлены</w:t>
      </w:r>
    </w:p>
    <w:p w14:paraId="1BAEFDF6" w14:textId="77777777" w:rsidR="004A0424" w:rsidRDefault="004A0424" w:rsidP="004A042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расходов, связанных с реализацией мероприятий муниципальной программы осуществляется, в установленном порядке.</w:t>
      </w:r>
    </w:p>
    <w:p w14:paraId="23519113" w14:textId="77777777" w:rsidR="004A0424" w:rsidRDefault="004A0424" w:rsidP="004A042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муниципальной программы отдельные мероприятия в установленном порядке могут уточняться, а объемы финансирования корректироваться с учетом утвержденных расходов бюджета Качугского </w:t>
      </w:r>
      <w:r w:rsidR="004A6DC8">
        <w:rPr>
          <w:sz w:val="28"/>
          <w:szCs w:val="28"/>
        </w:rPr>
        <w:t>муниципального округа.</w:t>
      </w:r>
    </w:p>
    <w:p w14:paraId="0B373D0E" w14:textId="77777777" w:rsidR="004A0424" w:rsidRDefault="004A0424" w:rsidP="004A042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Исполнители муниципальной программы предусматривают средства на реализацию муниципальной программы при распределении предельных объемов бюджетного финансирования, в установленные сроки составляются отчеты о выполнении мероприятий муниципальной программы.</w:t>
      </w:r>
    </w:p>
    <w:p w14:paraId="612DE992" w14:textId="77777777" w:rsidR="004A0424" w:rsidRDefault="004A0424" w:rsidP="004A0424">
      <w:pPr>
        <w:ind w:firstLine="708"/>
        <w:contextualSpacing/>
        <w:jc w:val="both"/>
        <w:rPr>
          <w:sz w:val="28"/>
          <w:szCs w:val="28"/>
        </w:rPr>
      </w:pPr>
    </w:p>
    <w:p w14:paraId="34C31552" w14:textId="77777777" w:rsidR="00ED2901" w:rsidRDefault="00ED2901" w:rsidP="004A0424">
      <w:pPr>
        <w:ind w:firstLine="708"/>
        <w:contextualSpacing/>
        <w:jc w:val="both"/>
        <w:rPr>
          <w:sz w:val="28"/>
          <w:szCs w:val="28"/>
        </w:rPr>
      </w:pPr>
    </w:p>
    <w:p w14:paraId="39667BAD" w14:textId="77777777" w:rsidR="004A0424" w:rsidRPr="003E46A0" w:rsidRDefault="00FE0112" w:rsidP="004A0424">
      <w:pPr>
        <w:ind w:left="30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7</w:t>
      </w:r>
      <w:r w:rsidR="004A0424" w:rsidRPr="003E46A0">
        <w:rPr>
          <w:b/>
          <w:caps/>
          <w:sz w:val="28"/>
          <w:szCs w:val="28"/>
        </w:rPr>
        <w:t xml:space="preserve">. Контроль реализации </w:t>
      </w:r>
      <w:r w:rsidR="004A0424" w:rsidRPr="00F602FB">
        <w:rPr>
          <w:b/>
          <w:caps/>
          <w:sz w:val="28"/>
          <w:szCs w:val="28"/>
        </w:rPr>
        <w:t>муниципальной</w:t>
      </w:r>
      <w:r w:rsidR="004A0424" w:rsidRPr="003E46A0">
        <w:rPr>
          <w:b/>
          <w:caps/>
          <w:sz w:val="28"/>
          <w:szCs w:val="28"/>
        </w:rPr>
        <w:t xml:space="preserve"> программы</w:t>
      </w:r>
    </w:p>
    <w:p w14:paraId="2BA37C6F" w14:textId="3B15B006" w:rsidR="004A0424" w:rsidRPr="000D65F1" w:rsidRDefault="004A0424" w:rsidP="004A042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D65F1">
        <w:rPr>
          <w:sz w:val="28"/>
          <w:szCs w:val="28"/>
        </w:rPr>
        <w:t xml:space="preserve">Текущий контроль за реализацией муниципальной программы осуществляет </w:t>
      </w:r>
      <w:bookmarkStart w:id="2" w:name="_Hlk151113778"/>
      <w:r w:rsidR="00574061">
        <w:rPr>
          <w:sz w:val="28"/>
          <w:szCs w:val="28"/>
        </w:rPr>
        <w:t xml:space="preserve">Качугское Управление </w:t>
      </w:r>
      <w:r w:rsidRPr="000D65F1">
        <w:rPr>
          <w:sz w:val="28"/>
          <w:szCs w:val="28"/>
        </w:rPr>
        <w:t>культуры</w:t>
      </w:r>
      <w:bookmarkEnd w:id="2"/>
      <w:r w:rsidR="00574061">
        <w:rPr>
          <w:sz w:val="28"/>
          <w:szCs w:val="28"/>
        </w:rPr>
        <w:t>.</w:t>
      </w:r>
    </w:p>
    <w:p w14:paraId="39E966F9" w14:textId="1C5BD6F3" w:rsidR="004A0424" w:rsidRPr="000D65F1" w:rsidRDefault="004A0424" w:rsidP="004A04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65F1">
        <w:rPr>
          <w:sz w:val="28"/>
          <w:szCs w:val="28"/>
        </w:rPr>
        <w:t>Мониторинг реализации муниц</w:t>
      </w:r>
      <w:r w:rsidR="00574061">
        <w:rPr>
          <w:sz w:val="28"/>
          <w:szCs w:val="28"/>
        </w:rPr>
        <w:t xml:space="preserve">ипальных программ осуществляет </w:t>
      </w:r>
      <w:r w:rsidR="00574061" w:rsidRPr="00D80FFA">
        <w:rPr>
          <w:sz w:val="28"/>
          <w:szCs w:val="28"/>
        </w:rPr>
        <w:t>У</w:t>
      </w:r>
      <w:r w:rsidRPr="00D80FFA">
        <w:rPr>
          <w:sz w:val="28"/>
          <w:szCs w:val="28"/>
        </w:rPr>
        <w:t>правление экономи</w:t>
      </w:r>
      <w:r w:rsidR="00ED2901">
        <w:rPr>
          <w:sz w:val="28"/>
          <w:szCs w:val="28"/>
        </w:rPr>
        <w:t>ческого развития</w:t>
      </w:r>
      <w:r w:rsidR="00574061" w:rsidRPr="00D80FFA">
        <w:rPr>
          <w:sz w:val="28"/>
          <w:szCs w:val="28"/>
        </w:rPr>
        <w:t xml:space="preserve"> и сельско</w:t>
      </w:r>
      <w:r w:rsidR="00ED2901">
        <w:rPr>
          <w:sz w:val="28"/>
          <w:szCs w:val="28"/>
        </w:rPr>
        <w:t>го</w:t>
      </w:r>
      <w:r w:rsidR="00574061" w:rsidRPr="00D80FFA">
        <w:rPr>
          <w:sz w:val="28"/>
          <w:szCs w:val="28"/>
        </w:rPr>
        <w:t xml:space="preserve"> хозя</w:t>
      </w:r>
      <w:r w:rsidR="00D80FFA">
        <w:rPr>
          <w:sz w:val="28"/>
          <w:szCs w:val="28"/>
        </w:rPr>
        <w:t>й</w:t>
      </w:r>
      <w:r w:rsidR="00574061" w:rsidRPr="00D80FFA">
        <w:rPr>
          <w:sz w:val="28"/>
          <w:szCs w:val="28"/>
        </w:rPr>
        <w:t>ст</w:t>
      </w:r>
      <w:r w:rsidR="00ED2901">
        <w:rPr>
          <w:sz w:val="28"/>
          <w:szCs w:val="28"/>
        </w:rPr>
        <w:t>ва</w:t>
      </w:r>
      <w:r w:rsidRPr="00D80FFA">
        <w:rPr>
          <w:sz w:val="28"/>
          <w:szCs w:val="28"/>
        </w:rPr>
        <w:t>.</w:t>
      </w:r>
    </w:p>
    <w:p w14:paraId="4A201E39" w14:textId="7E768B8C" w:rsidR="004A0424" w:rsidRPr="000D65F1" w:rsidRDefault="004A0424" w:rsidP="004A04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65F1">
        <w:rPr>
          <w:sz w:val="28"/>
          <w:szCs w:val="28"/>
        </w:rPr>
        <w:t xml:space="preserve">Для обеспечения мониторинга реализации муниципальной программы </w:t>
      </w:r>
      <w:r w:rsidR="00574061">
        <w:rPr>
          <w:sz w:val="28"/>
          <w:szCs w:val="28"/>
        </w:rPr>
        <w:t>Качугское Управление</w:t>
      </w:r>
      <w:r w:rsidRPr="000D65F1">
        <w:rPr>
          <w:sz w:val="28"/>
          <w:szCs w:val="28"/>
        </w:rPr>
        <w:t xml:space="preserve"> культуры ежегодно в срок до 1 января </w:t>
      </w:r>
      <w:r w:rsidR="00574061">
        <w:rPr>
          <w:sz w:val="28"/>
          <w:szCs w:val="28"/>
        </w:rPr>
        <w:t>следующего года представляет в У</w:t>
      </w:r>
      <w:r w:rsidRPr="000D65F1">
        <w:rPr>
          <w:sz w:val="28"/>
          <w:szCs w:val="28"/>
        </w:rPr>
        <w:t xml:space="preserve">правление </w:t>
      </w:r>
      <w:r w:rsidR="00ED2901" w:rsidRPr="00D80FFA">
        <w:rPr>
          <w:sz w:val="28"/>
          <w:szCs w:val="28"/>
        </w:rPr>
        <w:t>экономи</w:t>
      </w:r>
      <w:r w:rsidR="00ED2901">
        <w:rPr>
          <w:sz w:val="28"/>
          <w:szCs w:val="28"/>
        </w:rPr>
        <w:t>ческого развития</w:t>
      </w:r>
      <w:r w:rsidR="00ED2901" w:rsidRPr="00D80FFA">
        <w:rPr>
          <w:sz w:val="28"/>
          <w:szCs w:val="28"/>
        </w:rPr>
        <w:t xml:space="preserve"> </w:t>
      </w:r>
      <w:r w:rsidR="00574061">
        <w:rPr>
          <w:sz w:val="28"/>
          <w:szCs w:val="28"/>
        </w:rPr>
        <w:t>и сельско</w:t>
      </w:r>
      <w:r w:rsidR="00ED2901">
        <w:rPr>
          <w:sz w:val="28"/>
          <w:szCs w:val="28"/>
        </w:rPr>
        <w:t>го</w:t>
      </w:r>
      <w:r w:rsidR="00574061">
        <w:rPr>
          <w:sz w:val="28"/>
          <w:szCs w:val="28"/>
        </w:rPr>
        <w:t xml:space="preserve"> </w:t>
      </w:r>
      <w:r w:rsidR="00ED2901">
        <w:rPr>
          <w:sz w:val="28"/>
          <w:szCs w:val="28"/>
        </w:rPr>
        <w:t>хозяйства</w:t>
      </w:r>
      <w:r w:rsidR="00574061">
        <w:rPr>
          <w:sz w:val="28"/>
          <w:szCs w:val="28"/>
        </w:rPr>
        <w:t xml:space="preserve"> </w:t>
      </w:r>
      <w:r w:rsidRPr="000D65F1">
        <w:rPr>
          <w:sz w:val="28"/>
          <w:szCs w:val="28"/>
        </w:rPr>
        <w:t xml:space="preserve">согласованный с мэром </w:t>
      </w:r>
      <w:r w:rsidR="00574061">
        <w:rPr>
          <w:sz w:val="28"/>
          <w:szCs w:val="28"/>
        </w:rPr>
        <w:t>Качу</w:t>
      </w:r>
      <w:r w:rsidR="00ED2901">
        <w:rPr>
          <w:sz w:val="28"/>
          <w:szCs w:val="28"/>
        </w:rPr>
        <w:t>г</w:t>
      </w:r>
      <w:r w:rsidR="00574061">
        <w:rPr>
          <w:sz w:val="28"/>
          <w:szCs w:val="28"/>
        </w:rPr>
        <w:t xml:space="preserve">ского </w:t>
      </w:r>
      <w:r w:rsidRPr="000D65F1">
        <w:rPr>
          <w:sz w:val="28"/>
          <w:szCs w:val="28"/>
        </w:rPr>
        <w:t xml:space="preserve">муниципального </w:t>
      </w:r>
      <w:r w:rsidR="00574061">
        <w:rPr>
          <w:sz w:val="28"/>
          <w:szCs w:val="28"/>
        </w:rPr>
        <w:t xml:space="preserve">округа, </w:t>
      </w:r>
      <w:r w:rsidRPr="000D65F1">
        <w:rPr>
          <w:sz w:val="28"/>
          <w:szCs w:val="28"/>
        </w:rPr>
        <w:t>план мероприятий по реализации муниципальной программы на текущий год.</w:t>
      </w:r>
    </w:p>
    <w:p w14:paraId="4D343A49" w14:textId="42BD365D" w:rsidR="004A0424" w:rsidRPr="000D65F1" w:rsidRDefault="004A0424" w:rsidP="004A04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65F1">
        <w:rPr>
          <w:sz w:val="28"/>
          <w:szCs w:val="28"/>
        </w:rPr>
        <w:t xml:space="preserve">В срок до 10 числа месяца, следующего за отчетным кварталом, </w:t>
      </w:r>
      <w:r w:rsidR="00574061">
        <w:rPr>
          <w:sz w:val="28"/>
          <w:szCs w:val="28"/>
        </w:rPr>
        <w:t>Качугское Управление культуры направляет в У</w:t>
      </w:r>
      <w:r w:rsidRPr="000D65F1">
        <w:rPr>
          <w:sz w:val="28"/>
          <w:szCs w:val="28"/>
        </w:rPr>
        <w:t xml:space="preserve">правление </w:t>
      </w:r>
      <w:r w:rsidR="00ED2901" w:rsidRPr="00D80FFA">
        <w:rPr>
          <w:sz w:val="28"/>
          <w:szCs w:val="28"/>
        </w:rPr>
        <w:t>экономи</w:t>
      </w:r>
      <w:r w:rsidR="00ED2901">
        <w:rPr>
          <w:sz w:val="28"/>
          <w:szCs w:val="28"/>
        </w:rPr>
        <w:t>ческого развития</w:t>
      </w:r>
      <w:r w:rsidRPr="000D65F1">
        <w:rPr>
          <w:sz w:val="28"/>
          <w:szCs w:val="28"/>
        </w:rPr>
        <w:t xml:space="preserve"> </w:t>
      </w:r>
      <w:r w:rsidR="00574061">
        <w:rPr>
          <w:sz w:val="28"/>
          <w:szCs w:val="28"/>
        </w:rPr>
        <w:t>и сельско</w:t>
      </w:r>
      <w:r w:rsidR="00ED2901">
        <w:rPr>
          <w:sz w:val="28"/>
          <w:szCs w:val="28"/>
        </w:rPr>
        <w:t>го</w:t>
      </w:r>
      <w:r w:rsidR="00574061">
        <w:rPr>
          <w:sz w:val="28"/>
          <w:szCs w:val="28"/>
        </w:rPr>
        <w:t xml:space="preserve"> хозяйст</w:t>
      </w:r>
      <w:r w:rsidR="00ED2901">
        <w:rPr>
          <w:sz w:val="28"/>
          <w:szCs w:val="28"/>
        </w:rPr>
        <w:t>ва</w:t>
      </w:r>
      <w:r w:rsidR="00574061">
        <w:rPr>
          <w:sz w:val="28"/>
          <w:szCs w:val="28"/>
        </w:rPr>
        <w:t xml:space="preserve"> </w:t>
      </w:r>
      <w:r w:rsidRPr="000D65F1">
        <w:rPr>
          <w:sz w:val="28"/>
          <w:szCs w:val="28"/>
        </w:rPr>
        <w:t>отчет об исполнении плана мероприятий по реализации муниципальной программы</w:t>
      </w:r>
      <w:bookmarkStart w:id="3" w:name="_Hlk149836451"/>
      <w:r w:rsidRPr="000D65F1">
        <w:rPr>
          <w:sz w:val="28"/>
          <w:szCs w:val="28"/>
        </w:rPr>
        <w:t>.</w:t>
      </w:r>
      <w:bookmarkEnd w:id="3"/>
    </w:p>
    <w:p w14:paraId="67ACEA98" w14:textId="190F7EBE" w:rsidR="004A0424" w:rsidRPr="000D65F1" w:rsidRDefault="004A0424" w:rsidP="004A04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65F1">
        <w:rPr>
          <w:sz w:val="28"/>
          <w:szCs w:val="28"/>
        </w:rPr>
        <w:t xml:space="preserve">В срок до 1 февраля года следующего за отчетным, для обеспечения контроля за реализацией муниципальной программы </w:t>
      </w:r>
      <w:r w:rsidR="00574061">
        <w:rPr>
          <w:sz w:val="28"/>
          <w:szCs w:val="28"/>
        </w:rPr>
        <w:t xml:space="preserve">Качугское Управление </w:t>
      </w:r>
      <w:r w:rsidRPr="000D65F1">
        <w:rPr>
          <w:sz w:val="28"/>
          <w:szCs w:val="28"/>
        </w:rPr>
        <w:t>культуры, на</w:t>
      </w:r>
      <w:r w:rsidR="00574061">
        <w:rPr>
          <w:sz w:val="28"/>
          <w:szCs w:val="28"/>
        </w:rPr>
        <w:t>правляет в У</w:t>
      </w:r>
      <w:r w:rsidRPr="000D65F1">
        <w:rPr>
          <w:sz w:val="28"/>
          <w:szCs w:val="28"/>
        </w:rPr>
        <w:t xml:space="preserve">правление </w:t>
      </w:r>
      <w:r w:rsidR="00ED2901" w:rsidRPr="00D80FFA">
        <w:rPr>
          <w:sz w:val="28"/>
          <w:szCs w:val="28"/>
        </w:rPr>
        <w:t>экономи</w:t>
      </w:r>
      <w:r w:rsidR="00ED2901">
        <w:rPr>
          <w:sz w:val="28"/>
          <w:szCs w:val="28"/>
        </w:rPr>
        <w:t>ческого развития</w:t>
      </w:r>
      <w:r w:rsidR="00ED2901" w:rsidRPr="00D80FFA">
        <w:rPr>
          <w:sz w:val="28"/>
          <w:szCs w:val="28"/>
        </w:rPr>
        <w:t xml:space="preserve"> </w:t>
      </w:r>
      <w:r w:rsidR="00574061">
        <w:rPr>
          <w:sz w:val="28"/>
          <w:szCs w:val="28"/>
        </w:rPr>
        <w:t>и сельско</w:t>
      </w:r>
      <w:r w:rsidR="00ED2901">
        <w:rPr>
          <w:sz w:val="28"/>
          <w:szCs w:val="28"/>
        </w:rPr>
        <w:t>го</w:t>
      </w:r>
      <w:r w:rsidR="00574061">
        <w:rPr>
          <w:sz w:val="28"/>
          <w:szCs w:val="28"/>
        </w:rPr>
        <w:t xml:space="preserve"> хозяйст</w:t>
      </w:r>
      <w:r w:rsidR="00ED2901">
        <w:rPr>
          <w:sz w:val="28"/>
          <w:szCs w:val="28"/>
        </w:rPr>
        <w:t>ва</w:t>
      </w:r>
      <w:r w:rsidR="00574061">
        <w:rPr>
          <w:sz w:val="28"/>
          <w:szCs w:val="28"/>
        </w:rPr>
        <w:t xml:space="preserve"> </w:t>
      </w:r>
      <w:r w:rsidRPr="000D65F1">
        <w:rPr>
          <w:sz w:val="28"/>
          <w:szCs w:val="28"/>
        </w:rPr>
        <w:t>доклад</w:t>
      </w:r>
      <w:r w:rsidR="00574061">
        <w:rPr>
          <w:sz w:val="28"/>
          <w:szCs w:val="28"/>
        </w:rPr>
        <w:t>,</w:t>
      </w:r>
      <w:r w:rsidRPr="000D65F1">
        <w:rPr>
          <w:sz w:val="28"/>
          <w:szCs w:val="28"/>
        </w:rPr>
        <w:t xml:space="preserve"> о реализации муниципальной программы за истекший финансовый год.</w:t>
      </w:r>
    </w:p>
    <w:p w14:paraId="6FB0AE85" w14:textId="24D47D96" w:rsidR="004A0424" w:rsidRDefault="004A0424" w:rsidP="005740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D65F1">
        <w:rPr>
          <w:sz w:val="28"/>
          <w:szCs w:val="28"/>
        </w:rPr>
        <w:tab/>
        <w:t xml:space="preserve">Управление </w:t>
      </w:r>
      <w:r w:rsidR="00ED2901" w:rsidRPr="00D80FFA">
        <w:rPr>
          <w:sz w:val="28"/>
          <w:szCs w:val="28"/>
        </w:rPr>
        <w:t>экономи</w:t>
      </w:r>
      <w:r w:rsidR="00ED2901">
        <w:rPr>
          <w:sz w:val="28"/>
          <w:szCs w:val="28"/>
        </w:rPr>
        <w:t>ческого развития</w:t>
      </w:r>
      <w:r w:rsidR="00ED2901" w:rsidRPr="00D80FFA">
        <w:rPr>
          <w:sz w:val="28"/>
          <w:szCs w:val="28"/>
        </w:rPr>
        <w:t xml:space="preserve"> </w:t>
      </w:r>
      <w:r w:rsidR="00574061">
        <w:rPr>
          <w:sz w:val="28"/>
          <w:szCs w:val="28"/>
        </w:rPr>
        <w:t>и сельско</w:t>
      </w:r>
      <w:r w:rsidR="00ED2901">
        <w:rPr>
          <w:sz w:val="28"/>
          <w:szCs w:val="28"/>
        </w:rPr>
        <w:t>го</w:t>
      </w:r>
      <w:r w:rsidR="00574061">
        <w:rPr>
          <w:sz w:val="28"/>
          <w:szCs w:val="28"/>
        </w:rPr>
        <w:t xml:space="preserve"> хозяйст</w:t>
      </w:r>
      <w:r w:rsidR="00ED2901">
        <w:rPr>
          <w:sz w:val="28"/>
          <w:szCs w:val="28"/>
        </w:rPr>
        <w:t>ва</w:t>
      </w:r>
      <w:r w:rsidRPr="000D65F1">
        <w:rPr>
          <w:sz w:val="28"/>
          <w:szCs w:val="28"/>
        </w:rPr>
        <w:t xml:space="preserve"> анализирует поступивший доклад о реализации муниципальной программы, определяет эффективность реализации муниципальной программы за отчетный год в соответствии Методикой оценки эффективности реализации муниципальных программ, приведенной в приложении </w:t>
      </w:r>
      <w:r>
        <w:rPr>
          <w:sz w:val="28"/>
          <w:szCs w:val="28"/>
        </w:rPr>
        <w:t>8</w:t>
      </w:r>
      <w:r w:rsidRPr="000D65F1">
        <w:rPr>
          <w:sz w:val="28"/>
          <w:szCs w:val="28"/>
        </w:rPr>
        <w:t xml:space="preserve"> к Порядку разработки, утверждения и реализации муниципальных программ, подпрограмм муниципальных программ и ведомственных целевых программ</w:t>
      </w:r>
      <w:r w:rsidR="00574061">
        <w:rPr>
          <w:sz w:val="28"/>
          <w:szCs w:val="28"/>
        </w:rPr>
        <w:t>.</w:t>
      </w:r>
    </w:p>
    <w:p w14:paraId="68241455" w14:textId="77777777" w:rsidR="00574061" w:rsidRPr="00214977" w:rsidRDefault="00574061" w:rsidP="005740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B2CEFFF" w14:textId="77777777" w:rsidR="004A0424" w:rsidRPr="003E46A0" w:rsidRDefault="00FE0112" w:rsidP="004A0424">
      <w:pPr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8</w:t>
      </w:r>
      <w:r w:rsidR="004A0424" w:rsidRPr="003E46A0">
        <w:rPr>
          <w:b/>
          <w:caps/>
          <w:sz w:val="28"/>
          <w:szCs w:val="28"/>
        </w:rPr>
        <w:t xml:space="preserve">. Анализ рисков реализации </w:t>
      </w:r>
      <w:r w:rsidR="004A0424" w:rsidRPr="00F602FB">
        <w:rPr>
          <w:b/>
          <w:caps/>
          <w:sz w:val="28"/>
          <w:szCs w:val="28"/>
        </w:rPr>
        <w:t>муниципальной</w:t>
      </w:r>
      <w:r w:rsidR="004A0424" w:rsidRPr="003E46A0">
        <w:rPr>
          <w:b/>
          <w:caps/>
          <w:sz w:val="28"/>
          <w:szCs w:val="28"/>
        </w:rPr>
        <w:t xml:space="preserve"> программы</w:t>
      </w:r>
    </w:p>
    <w:p w14:paraId="15FFF1CA" w14:textId="77777777" w:rsidR="004A0424" w:rsidRPr="00D949D8" w:rsidRDefault="004A0424" w:rsidP="004A0424">
      <w:pPr>
        <w:ind w:firstLine="708"/>
        <w:contextualSpacing/>
        <w:jc w:val="both"/>
        <w:rPr>
          <w:sz w:val="28"/>
          <w:szCs w:val="28"/>
        </w:rPr>
      </w:pPr>
      <w:r w:rsidRPr="00D949D8">
        <w:rPr>
          <w:sz w:val="28"/>
          <w:szCs w:val="28"/>
        </w:rPr>
        <w:t xml:space="preserve">Для успешной реализации </w:t>
      </w:r>
      <w:r>
        <w:rPr>
          <w:sz w:val="28"/>
          <w:szCs w:val="28"/>
        </w:rPr>
        <w:t xml:space="preserve">муниципальной </w:t>
      </w:r>
      <w:r>
        <w:rPr>
          <w:bCs/>
          <w:sz w:val="28"/>
          <w:szCs w:val="28"/>
        </w:rPr>
        <w:t>п</w:t>
      </w:r>
      <w:r w:rsidRPr="00D949D8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«Развитие культуры в Качугском </w:t>
      </w:r>
      <w:r w:rsidR="00574061">
        <w:rPr>
          <w:sz w:val="28"/>
          <w:szCs w:val="28"/>
        </w:rPr>
        <w:t>муниципальном округе на 2026-2028</w:t>
      </w:r>
      <w:r>
        <w:rPr>
          <w:sz w:val="28"/>
          <w:szCs w:val="28"/>
        </w:rPr>
        <w:t xml:space="preserve"> гг.» </w:t>
      </w:r>
      <w:r w:rsidRPr="00D949D8">
        <w:rPr>
          <w:sz w:val="28"/>
          <w:szCs w:val="28"/>
        </w:rPr>
        <w:t>большое значение имеет прогнозирование возможных рисков, связанных с достижением основной цели, решением задач, оценка их масштабов и последствий, формирование системы мер по их предотвращению.</w:t>
      </w:r>
    </w:p>
    <w:p w14:paraId="16EB984B" w14:textId="77777777" w:rsidR="004A0424" w:rsidRPr="00D949D8" w:rsidRDefault="004A0424" w:rsidP="004A0424">
      <w:pPr>
        <w:ind w:firstLine="708"/>
        <w:contextualSpacing/>
        <w:jc w:val="both"/>
        <w:rPr>
          <w:sz w:val="28"/>
          <w:szCs w:val="28"/>
          <w:u w:val="single"/>
        </w:rPr>
      </w:pPr>
      <w:r w:rsidRPr="00D949D8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муниципальной </w:t>
      </w:r>
      <w:r>
        <w:rPr>
          <w:bCs/>
          <w:sz w:val="28"/>
          <w:szCs w:val="28"/>
        </w:rPr>
        <w:t>п</w:t>
      </w:r>
      <w:r w:rsidRPr="00D949D8">
        <w:rPr>
          <w:sz w:val="28"/>
          <w:szCs w:val="28"/>
        </w:rPr>
        <w:t>рограммы могут быть выделены следующие риски ее реализации:</w:t>
      </w:r>
    </w:p>
    <w:p w14:paraId="673E3AC7" w14:textId="77777777" w:rsidR="004A0424" w:rsidRPr="00D949D8" w:rsidRDefault="004A0424" w:rsidP="004A0424">
      <w:pPr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709"/>
        <w:contextualSpacing/>
        <w:jc w:val="both"/>
        <w:rPr>
          <w:bCs/>
          <w:sz w:val="28"/>
          <w:szCs w:val="28"/>
          <w:u w:val="single"/>
        </w:rPr>
      </w:pPr>
      <w:r w:rsidRPr="006F6162">
        <w:rPr>
          <w:sz w:val="28"/>
          <w:szCs w:val="28"/>
          <w:u w:val="single"/>
        </w:rPr>
        <w:t>Правовые риски</w:t>
      </w:r>
      <w:r w:rsidRPr="006F6162">
        <w:rPr>
          <w:sz w:val="28"/>
          <w:szCs w:val="28"/>
        </w:rPr>
        <w:t>, связанные с изменением бюджетного законодательства, законодательства в сфере государственного управления. В частности, в ходе первого этапа реализации Стратегии государственной культурной политики на период до 2030 г., утвержденной распоряжением</w:t>
      </w:r>
      <w:r w:rsidRPr="00D949D8">
        <w:rPr>
          <w:sz w:val="28"/>
          <w:szCs w:val="28"/>
        </w:rPr>
        <w:t xml:space="preserve"> Правительства РФ от 29 февраля 2016 г. № 326-р, в 2016-2020 гг. планируется принять ряд нормативных правовых актов, в том числе в сфере сохранения объектов культурного наследия, развития государственно-частного партнерства и пр. Данная группа рисков может привести к </w:t>
      </w:r>
      <w:r w:rsidRPr="00D949D8">
        <w:rPr>
          <w:sz w:val="28"/>
          <w:szCs w:val="28"/>
        </w:rPr>
        <w:lastRenderedPageBreak/>
        <w:t xml:space="preserve">изменению условий и сроков реализации мероприятий </w:t>
      </w:r>
      <w:r>
        <w:rPr>
          <w:sz w:val="28"/>
          <w:szCs w:val="28"/>
        </w:rPr>
        <w:t>муниципальной п</w:t>
      </w:r>
      <w:r w:rsidRPr="00D949D8">
        <w:rPr>
          <w:sz w:val="28"/>
          <w:szCs w:val="28"/>
        </w:rPr>
        <w:t>рограммы</w:t>
      </w:r>
      <w:r w:rsidRPr="00D949D8">
        <w:rPr>
          <w:bCs/>
          <w:sz w:val="28"/>
          <w:szCs w:val="28"/>
        </w:rPr>
        <w:t xml:space="preserve"> (вплоть до ее досрочного прекращения)</w:t>
      </w:r>
      <w:r w:rsidRPr="00D949D8">
        <w:rPr>
          <w:sz w:val="28"/>
          <w:szCs w:val="28"/>
        </w:rPr>
        <w:t>.</w:t>
      </w:r>
    </w:p>
    <w:p w14:paraId="5961D3B6" w14:textId="77777777" w:rsidR="004A0424" w:rsidRPr="00D949D8" w:rsidRDefault="004A0424" w:rsidP="004A0424">
      <w:pPr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D949D8">
        <w:rPr>
          <w:bCs/>
          <w:sz w:val="28"/>
          <w:szCs w:val="28"/>
          <w:u w:val="single"/>
        </w:rPr>
        <w:t>Финансовые риски</w:t>
      </w:r>
      <w:r w:rsidRPr="00D949D8">
        <w:rPr>
          <w:bCs/>
          <w:sz w:val="28"/>
          <w:szCs w:val="28"/>
        </w:rPr>
        <w:t xml:space="preserve">, связанные </w:t>
      </w:r>
      <w:r w:rsidRPr="00D949D8">
        <w:rPr>
          <w:sz w:val="28"/>
          <w:szCs w:val="28"/>
        </w:rPr>
        <w:t>с возникновением бюджетного дефицита и вследствие этого недостаточным уровнем бюджетного финансирования. Данная группа рисков может привести к недофинансированию, сокращению или прекращению программных мероприятий.</w:t>
      </w:r>
    </w:p>
    <w:p w14:paraId="1903CAC8" w14:textId="77777777" w:rsidR="004A0424" w:rsidRPr="00D949D8" w:rsidRDefault="004A0424" w:rsidP="004A0424">
      <w:pPr>
        <w:ind w:firstLine="709"/>
        <w:contextualSpacing/>
        <w:jc w:val="both"/>
        <w:rPr>
          <w:sz w:val="28"/>
          <w:szCs w:val="28"/>
        </w:rPr>
      </w:pPr>
      <w:r w:rsidRPr="00D949D8">
        <w:rPr>
          <w:sz w:val="28"/>
          <w:szCs w:val="28"/>
        </w:rPr>
        <w:t>С целью ограничения финансовых рисков планируется:</w:t>
      </w:r>
    </w:p>
    <w:p w14:paraId="41871015" w14:textId="06E2BA7D" w:rsidR="004A0424" w:rsidRPr="00D949D8" w:rsidRDefault="004A0424" w:rsidP="004A0424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949D8">
        <w:rPr>
          <w:sz w:val="28"/>
          <w:szCs w:val="28"/>
        </w:rPr>
        <w:t xml:space="preserve">1) ежегодное уточнение объемов финансовых средств, предусмотренных на реализацию </w:t>
      </w:r>
      <w:r>
        <w:rPr>
          <w:sz w:val="28"/>
          <w:szCs w:val="28"/>
        </w:rPr>
        <w:t>муниципальной п</w:t>
      </w:r>
      <w:r w:rsidRPr="00D949D8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«Развитие культуры в Качугском </w:t>
      </w:r>
      <w:r w:rsidR="003F4C7B">
        <w:rPr>
          <w:sz w:val="28"/>
          <w:szCs w:val="28"/>
        </w:rPr>
        <w:t>муниципальном округе на 2026-2028</w:t>
      </w:r>
      <w:r>
        <w:rPr>
          <w:sz w:val="28"/>
          <w:szCs w:val="28"/>
        </w:rPr>
        <w:t xml:space="preserve"> гг.»</w:t>
      </w:r>
      <w:r w:rsidRPr="00D949D8">
        <w:rPr>
          <w:sz w:val="28"/>
          <w:szCs w:val="28"/>
        </w:rPr>
        <w:t>, в зависимости от достигнутых результатов;</w:t>
      </w:r>
    </w:p>
    <w:p w14:paraId="7580BCA8" w14:textId="77777777" w:rsidR="004A0424" w:rsidRPr="00D949D8" w:rsidRDefault="004A0424" w:rsidP="004A0424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D949D8">
        <w:rPr>
          <w:sz w:val="28"/>
          <w:szCs w:val="28"/>
        </w:rPr>
        <w:t>2) планирование бюджетных расходов с применением методик оценки эффективности бюджетных расходов;</w:t>
      </w:r>
    </w:p>
    <w:p w14:paraId="66D280B9" w14:textId="77777777" w:rsidR="004A0424" w:rsidRPr="00D949D8" w:rsidRDefault="004A0424" w:rsidP="004A0424">
      <w:pPr>
        <w:tabs>
          <w:tab w:val="left" w:pos="851"/>
        </w:tabs>
        <w:ind w:firstLine="709"/>
        <w:contextualSpacing/>
        <w:jc w:val="both"/>
        <w:rPr>
          <w:sz w:val="28"/>
          <w:szCs w:val="28"/>
          <w:u w:val="single"/>
        </w:rPr>
      </w:pPr>
      <w:r w:rsidRPr="00D949D8">
        <w:rPr>
          <w:sz w:val="28"/>
          <w:szCs w:val="28"/>
        </w:rPr>
        <w:t xml:space="preserve">3) привлечение внебюджетных источников финансирования в рамках самостоятельной деятельности заинтересованных соисполнителей </w:t>
      </w:r>
      <w:r>
        <w:rPr>
          <w:bCs/>
          <w:sz w:val="28"/>
          <w:szCs w:val="28"/>
        </w:rPr>
        <w:t>муниципальной п</w:t>
      </w:r>
      <w:r w:rsidRPr="00D949D8">
        <w:rPr>
          <w:sz w:val="28"/>
          <w:szCs w:val="28"/>
        </w:rPr>
        <w:t xml:space="preserve">рограммы. </w:t>
      </w:r>
    </w:p>
    <w:p w14:paraId="34A1379D" w14:textId="77777777" w:rsidR="004A0424" w:rsidRPr="00D949D8" w:rsidRDefault="004A0424" w:rsidP="004A0424">
      <w:pPr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  <w:u w:val="single"/>
        </w:rPr>
      </w:pPr>
      <w:r w:rsidRPr="00D949D8">
        <w:rPr>
          <w:sz w:val="28"/>
          <w:szCs w:val="28"/>
          <w:u w:val="single"/>
        </w:rPr>
        <w:t>Организационные риски,</w:t>
      </w:r>
      <w:r w:rsidRPr="00D949D8">
        <w:rPr>
          <w:sz w:val="28"/>
          <w:szCs w:val="28"/>
        </w:rPr>
        <w:t xml:space="preserve"> связанные с дефицитом высококвалифицированных кадров в сфере культуры, что снижает эффективность работы учреждений сферы культуры и качество предоставляемых услуг. 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квалификации) имеющихся специалистов.</w:t>
      </w:r>
    </w:p>
    <w:p w14:paraId="27DF45EC" w14:textId="77777777" w:rsidR="004A0424" w:rsidRPr="00D949D8" w:rsidRDefault="004A0424" w:rsidP="004A0424">
      <w:pPr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709"/>
        <w:contextualSpacing/>
        <w:jc w:val="both"/>
        <w:rPr>
          <w:color w:val="000000"/>
          <w:sz w:val="28"/>
          <w:szCs w:val="28"/>
        </w:rPr>
      </w:pPr>
      <w:r w:rsidRPr="00D949D8">
        <w:rPr>
          <w:sz w:val="28"/>
          <w:szCs w:val="28"/>
          <w:u w:val="single"/>
        </w:rPr>
        <w:t>Техногенные и экологические риски</w:t>
      </w:r>
      <w:r w:rsidRPr="00D949D8">
        <w:rPr>
          <w:sz w:val="28"/>
          <w:szCs w:val="28"/>
        </w:rPr>
        <w:t xml:space="preserve">, связанные с экстремальными природными явлениями и техногенными происшествиями (катастрофами). Данная группа рисков может привести к перераспределению средств </w:t>
      </w:r>
      <w:r>
        <w:rPr>
          <w:sz w:val="28"/>
          <w:szCs w:val="28"/>
        </w:rPr>
        <w:t>муниципальной п</w:t>
      </w:r>
      <w:r w:rsidRPr="00D949D8">
        <w:rPr>
          <w:sz w:val="28"/>
          <w:szCs w:val="28"/>
        </w:rPr>
        <w:t>рограммы на ликвидацию последствий.</w:t>
      </w:r>
    </w:p>
    <w:p w14:paraId="3B8A37F1" w14:textId="77777777" w:rsidR="004A0424" w:rsidRDefault="004A0424" w:rsidP="00BC0EC0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D949D8">
        <w:rPr>
          <w:color w:val="000000"/>
          <w:sz w:val="28"/>
          <w:szCs w:val="28"/>
        </w:rPr>
        <w:t xml:space="preserve">Для предотвращения рисков и минимизации возможных негативных последствий необходимо проводить регулярный мониторинг реализации </w:t>
      </w:r>
      <w:r>
        <w:rPr>
          <w:color w:val="000000"/>
          <w:sz w:val="28"/>
          <w:szCs w:val="28"/>
        </w:rPr>
        <w:t>муниципальной п</w:t>
      </w:r>
      <w:r w:rsidRPr="00D949D8">
        <w:rPr>
          <w:color w:val="000000"/>
          <w:sz w:val="28"/>
          <w:szCs w:val="28"/>
        </w:rPr>
        <w:t>рограммы с разработкой и внедрением необходимых корректировок</w:t>
      </w:r>
      <w:r>
        <w:rPr>
          <w:color w:val="000000"/>
          <w:sz w:val="28"/>
          <w:szCs w:val="28"/>
        </w:rPr>
        <w:t>.</w:t>
      </w:r>
    </w:p>
    <w:p w14:paraId="4090DDC9" w14:textId="77777777" w:rsidR="004A0424" w:rsidRDefault="004A0424" w:rsidP="006940EC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14:paraId="10993B91" w14:textId="77777777" w:rsidR="00BC0EC0" w:rsidRDefault="00BC0EC0" w:rsidP="006940EC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14:paraId="618EF175" w14:textId="77777777" w:rsidR="00E912B5" w:rsidRDefault="004A0424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</w:t>
      </w:r>
    </w:p>
    <w:p w14:paraId="43D1EFCB" w14:textId="77777777" w:rsidR="00E912B5" w:rsidRDefault="00E912B5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67E913DD" w14:textId="77777777" w:rsidR="00E912B5" w:rsidRDefault="00E912B5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73ABEC4F" w14:textId="77777777" w:rsidR="00E912B5" w:rsidRDefault="00E912B5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2595898A" w14:textId="77777777" w:rsidR="00E912B5" w:rsidRDefault="00E912B5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74CA29E7" w14:textId="77777777" w:rsidR="00E912B5" w:rsidRDefault="00E912B5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0AB67AA8" w14:textId="77777777" w:rsidR="00E912B5" w:rsidRDefault="00E912B5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158C3CB3" w14:textId="77777777" w:rsidR="00E912B5" w:rsidRDefault="00E912B5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4001654F" w14:textId="77777777" w:rsidR="00C412A0" w:rsidRDefault="00C412A0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10987014" w14:textId="77777777" w:rsidR="00E912B5" w:rsidRDefault="00E912B5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21E3A50E" w14:textId="77777777" w:rsidR="0044439F" w:rsidRDefault="0044439F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4439F" w14:paraId="010BCC95" w14:textId="77777777" w:rsidTr="0044439F">
        <w:tc>
          <w:tcPr>
            <w:tcW w:w="4785" w:type="dxa"/>
          </w:tcPr>
          <w:p w14:paraId="73114267" w14:textId="77777777" w:rsidR="0044439F" w:rsidRDefault="0044439F" w:rsidP="004A0424">
            <w:pPr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256B56E" w14:textId="77777777" w:rsidR="0044439F" w:rsidRDefault="0044439F" w:rsidP="0044439F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1 </w:t>
            </w:r>
          </w:p>
          <w:p w14:paraId="037B3D3E" w14:textId="77777777" w:rsidR="0044439F" w:rsidRDefault="0044439F" w:rsidP="0044439F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муниципальной программе </w:t>
            </w:r>
          </w:p>
          <w:p w14:paraId="29E925CD" w14:textId="77777777" w:rsidR="0044439F" w:rsidRDefault="0044439F" w:rsidP="0044439F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8F470E">
              <w:rPr>
                <w:sz w:val="28"/>
                <w:szCs w:val="28"/>
              </w:rPr>
              <w:t xml:space="preserve">«Развитие культуры в </w:t>
            </w:r>
          </w:p>
          <w:p w14:paraId="705BFEBD" w14:textId="77777777" w:rsidR="0044439F" w:rsidRDefault="0044439F" w:rsidP="0044439F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8F470E">
              <w:rPr>
                <w:sz w:val="28"/>
                <w:szCs w:val="28"/>
              </w:rPr>
              <w:t xml:space="preserve">Качугском </w:t>
            </w:r>
            <w:r>
              <w:rPr>
                <w:sz w:val="28"/>
                <w:szCs w:val="28"/>
              </w:rPr>
              <w:t>муниципальном округе</w:t>
            </w:r>
          </w:p>
          <w:p w14:paraId="782D686B" w14:textId="7302E9B0" w:rsidR="0044439F" w:rsidRDefault="0044439F" w:rsidP="0044439F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2026-2028</w:t>
            </w:r>
            <w:r w:rsidRPr="008F470E">
              <w:rPr>
                <w:sz w:val="28"/>
                <w:szCs w:val="28"/>
              </w:rPr>
              <w:t xml:space="preserve"> гг.»</w:t>
            </w:r>
          </w:p>
        </w:tc>
      </w:tr>
    </w:tbl>
    <w:p w14:paraId="0C0175FE" w14:textId="77777777" w:rsidR="0044439F" w:rsidRDefault="0044439F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1249BB5E" w14:textId="77777777" w:rsidR="0044439F" w:rsidRDefault="004A0424" w:rsidP="004A042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E7A9C">
        <w:rPr>
          <w:rFonts w:ascii="Times New Roman" w:hAnsi="Times New Roman" w:cs="Times New Roman"/>
          <w:b/>
          <w:bCs/>
          <w:sz w:val="32"/>
          <w:szCs w:val="32"/>
        </w:rPr>
        <w:t>Подпрограмма 1 «Клубная деятельность</w:t>
      </w:r>
      <w:r w:rsidR="00DB56F6">
        <w:rPr>
          <w:rFonts w:ascii="Times New Roman" w:hAnsi="Times New Roman" w:cs="Times New Roman"/>
          <w:b/>
          <w:bCs/>
          <w:sz w:val="32"/>
          <w:szCs w:val="32"/>
        </w:rPr>
        <w:t xml:space="preserve"> ЦДК </w:t>
      </w:r>
    </w:p>
    <w:p w14:paraId="11EDBAA3" w14:textId="1D7E532E" w:rsidR="004A0424" w:rsidRPr="005E7A9C" w:rsidRDefault="00DB56F6" w:rsidP="004A042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им. С. Рычковой</w:t>
      </w:r>
      <w:r w:rsidR="004A0424" w:rsidRPr="005E7A9C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681DABF2" w14:textId="77777777" w:rsidR="004A0424" w:rsidRPr="005E7A9C" w:rsidRDefault="004A0424" w:rsidP="004A042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55A4D9C" w14:textId="77777777" w:rsidR="004A0424" w:rsidRPr="008F470E" w:rsidRDefault="00BC0EC0" w:rsidP="00BC0EC0">
      <w:pPr>
        <w:pStyle w:val="ConsPlusNormal"/>
        <w:ind w:left="2553" w:firstLine="0"/>
        <w:contextualSpacing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1.</w:t>
      </w:r>
      <w:r w:rsidR="004A0424" w:rsidRPr="009552C8">
        <w:rPr>
          <w:rFonts w:ascii="Times New Roman" w:hAnsi="Times New Roman" w:cs="Times New Roman"/>
          <w:b/>
          <w:bCs/>
          <w:caps/>
          <w:sz w:val="28"/>
          <w:szCs w:val="28"/>
        </w:rPr>
        <w:t>Паспорт подпрограммы</w:t>
      </w:r>
      <w:r w:rsidR="004A042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7"/>
        <w:gridCol w:w="7026"/>
      </w:tblGrid>
      <w:tr w:rsidR="004A0424" w:rsidRPr="00B346B1" w14:paraId="058CB0FF" w14:textId="77777777" w:rsidTr="00307759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04CB1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CECE" w14:textId="77777777" w:rsidR="004A0424" w:rsidRPr="00B346B1" w:rsidRDefault="004A0424" w:rsidP="00DB56F6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 xml:space="preserve">Муниципальная программа «Развитие </w:t>
            </w:r>
            <w:r w:rsidRPr="00F602FB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в Качугском </w:t>
            </w:r>
            <w:r w:rsidR="00DB56F6">
              <w:rPr>
                <w:sz w:val="28"/>
                <w:szCs w:val="28"/>
              </w:rPr>
              <w:t>муниципальном округе на 2026-2028</w:t>
            </w:r>
            <w:r w:rsidRPr="00F602FB">
              <w:rPr>
                <w:sz w:val="28"/>
                <w:szCs w:val="28"/>
              </w:rPr>
              <w:t xml:space="preserve"> гг.»</w:t>
            </w:r>
          </w:p>
        </w:tc>
      </w:tr>
      <w:tr w:rsidR="004A0424" w:rsidRPr="00B346B1" w14:paraId="4AC813BD" w14:textId="77777777" w:rsidTr="00307759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ED95E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59D81" w14:textId="77777777" w:rsidR="004A0424" w:rsidRPr="00B346B1" w:rsidRDefault="004A0424" w:rsidP="00BB6F05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Клубная деятельность</w:t>
            </w:r>
            <w:r w:rsidR="00DB56F6">
              <w:rPr>
                <w:sz w:val="28"/>
                <w:szCs w:val="28"/>
              </w:rPr>
              <w:t xml:space="preserve"> ЦДК им. С. Рычковой</w:t>
            </w:r>
            <w:r w:rsidRPr="00B346B1">
              <w:rPr>
                <w:rFonts w:eastAsia="Calibri"/>
                <w:sz w:val="28"/>
                <w:szCs w:val="28"/>
              </w:rPr>
              <w:t xml:space="preserve"> (далее – Подпрограмма</w:t>
            </w:r>
            <w:r w:rsidRPr="00B346B1">
              <w:rPr>
                <w:sz w:val="28"/>
                <w:szCs w:val="28"/>
              </w:rPr>
              <w:t xml:space="preserve"> 1</w:t>
            </w:r>
            <w:r w:rsidRPr="00B346B1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4A0424" w:rsidRPr="00B346B1" w14:paraId="01179F13" w14:textId="77777777" w:rsidTr="00307759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A0FA3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6DDCC" w14:textId="666ACD11" w:rsidR="004A0424" w:rsidRPr="00B346B1" w:rsidRDefault="0044439F" w:rsidP="00DB56F6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Управление культуры Администрации Качугского муниципального округа.</w:t>
            </w:r>
          </w:p>
        </w:tc>
      </w:tr>
      <w:tr w:rsidR="004A0424" w:rsidRPr="00B346B1" w14:paraId="263F2CA4" w14:textId="77777777" w:rsidTr="00307759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3E45B7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3E99" w14:textId="77777777" w:rsidR="004A0424" w:rsidRPr="00B346B1" w:rsidRDefault="004A0424" w:rsidP="00DB56F6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 xml:space="preserve">Муниципальное казенное учреждение культуры </w:t>
            </w:r>
            <w:r w:rsidR="00DB56F6">
              <w:rPr>
                <w:sz w:val="28"/>
                <w:szCs w:val="28"/>
              </w:rPr>
              <w:t>Ц</w:t>
            </w:r>
            <w:r w:rsidRPr="00B346B1">
              <w:rPr>
                <w:sz w:val="28"/>
                <w:szCs w:val="28"/>
              </w:rPr>
              <w:t>ентральный Дом культуры им. С. Рычковой (далее</w:t>
            </w:r>
            <w:r>
              <w:rPr>
                <w:sz w:val="28"/>
                <w:szCs w:val="28"/>
              </w:rPr>
              <w:t xml:space="preserve"> -</w:t>
            </w:r>
            <w:r w:rsidR="00DB56F6">
              <w:rPr>
                <w:sz w:val="28"/>
                <w:szCs w:val="28"/>
              </w:rPr>
              <w:t xml:space="preserve"> </w:t>
            </w:r>
            <w:r w:rsidRPr="00B346B1">
              <w:rPr>
                <w:sz w:val="28"/>
                <w:szCs w:val="28"/>
              </w:rPr>
              <w:t>ЦДК)</w:t>
            </w:r>
          </w:p>
        </w:tc>
      </w:tr>
      <w:tr w:rsidR="004A0424" w:rsidRPr="00B346B1" w14:paraId="488E119A" w14:textId="77777777" w:rsidTr="00307759">
        <w:trPr>
          <w:trHeight w:val="984"/>
        </w:trPr>
        <w:tc>
          <w:tcPr>
            <w:tcW w:w="22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A04B7B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CA336" w14:textId="77777777" w:rsidR="004A0424" w:rsidRPr="00020232" w:rsidRDefault="004A0424" w:rsidP="00BB6F0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ourier New"/>
                <w:sz w:val="28"/>
                <w:szCs w:val="28"/>
              </w:rPr>
            </w:pPr>
            <w:r w:rsidRPr="00B346B1">
              <w:rPr>
                <w:rFonts w:cs="Courier New"/>
                <w:sz w:val="28"/>
                <w:szCs w:val="28"/>
              </w:rPr>
              <w:t xml:space="preserve">Создание благоприятных условий для развития творческого потенциала и духовно-нравственного самоопределения личности, сохранения и распространения нематериального культурного наследия посредством организации досуга жителей. </w:t>
            </w:r>
          </w:p>
        </w:tc>
      </w:tr>
      <w:tr w:rsidR="004A0424" w:rsidRPr="00B346B1" w14:paraId="55C4D404" w14:textId="77777777" w:rsidTr="00307759">
        <w:trPr>
          <w:trHeight w:val="922"/>
        </w:trPr>
        <w:tc>
          <w:tcPr>
            <w:tcW w:w="22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4629A0" w14:textId="77777777" w:rsidR="004A0424" w:rsidRPr="00435F11" w:rsidRDefault="004A0424" w:rsidP="00BB6F05">
            <w:pPr>
              <w:pStyle w:val="ConsPlusCell"/>
              <w:jc w:val="both"/>
              <w:rPr>
                <w:sz w:val="28"/>
                <w:szCs w:val="28"/>
                <w:highlight w:val="yellow"/>
              </w:rPr>
            </w:pPr>
            <w:r w:rsidRPr="00435F11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7948C" w14:textId="6F2B6C0E" w:rsidR="004A0424" w:rsidRDefault="004A0424" w:rsidP="0044439F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2" w:firstLine="3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AFC">
              <w:rPr>
                <w:rFonts w:ascii="Times New Roman" w:hAnsi="Times New Roman"/>
                <w:sz w:val="28"/>
                <w:szCs w:val="28"/>
              </w:rPr>
              <w:t xml:space="preserve">Увеличить число посещений мероприятий, проводимых </w:t>
            </w:r>
            <w:r w:rsidR="0095589E" w:rsidRPr="00866B9B">
              <w:rPr>
                <w:rFonts w:ascii="Times New Roman" w:hAnsi="Times New Roman"/>
                <w:sz w:val="28"/>
                <w:szCs w:val="28"/>
              </w:rPr>
              <w:t>клубными</w:t>
            </w:r>
            <w:r w:rsidR="009558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AFC">
              <w:rPr>
                <w:rFonts w:ascii="Times New Roman" w:hAnsi="Times New Roman"/>
                <w:sz w:val="28"/>
                <w:szCs w:val="28"/>
              </w:rPr>
              <w:t>учреждениями культуры, за счет повышения качества и разнообразия услуг, предоставляемых в сфере культуры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8CAAC41" w14:textId="77777777" w:rsidR="004A0424" w:rsidRDefault="004A0424" w:rsidP="0044439F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Увеличить число</w:t>
            </w:r>
            <w:r w:rsidRPr="00980AFC">
              <w:rPr>
                <w:rFonts w:ascii="Times New Roman" w:hAnsi="Times New Roman"/>
                <w:sz w:val="28"/>
                <w:szCs w:val="28"/>
              </w:rPr>
              <w:t xml:space="preserve"> участников </w:t>
            </w:r>
            <w:r>
              <w:rPr>
                <w:rFonts w:ascii="Times New Roman" w:hAnsi="Times New Roman"/>
                <w:sz w:val="28"/>
                <w:szCs w:val="28"/>
              </w:rPr>
              <w:t>клубных формирований</w:t>
            </w:r>
            <w:r w:rsidRPr="00980A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путем развития системы поддержки детей и молодежи.</w:t>
            </w:r>
          </w:p>
          <w:p w14:paraId="523F1AF2" w14:textId="5724AFEA" w:rsidR="004A0424" w:rsidRDefault="004A0424" w:rsidP="0044439F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Увеличить количество пенсионеров и ветеранов, участвующих в культурно-досуговых мероприятиях.</w:t>
            </w:r>
          </w:p>
          <w:p w14:paraId="59F98DE1" w14:textId="77777777" w:rsidR="004A0424" w:rsidRPr="00960674" w:rsidRDefault="004A0424" w:rsidP="00BB6F05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Увеличить доходы от платных услуг.</w:t>
            </w:r>
          </w:p>
        </w:tc>
      </w:tr>
      <w:tr w:rsidR="004A0424" w:rsidRPr="00B346B1" w14:paraId="48D44A1D" w14:textId="77777777" w:rsidTr="00307759">
        <w:trPr>
          <w:trHeight w:val="668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69124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Сроки и этапы реализации</w:t>
            </w:r>
            <w:r w:rsidRPr="00B346B1">
              <w:rPr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AFD4D" w14:textId="77777777" w:rsidR="004A0424" w:rsidRPr="00B346B1" w:rsidRDefault="00DB56F6" w:rsidP="00DB56F6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2026– 2028</w:t>
            </w:r>
            <w:r w:rsidR="004A0424" w:rsidRPr="00B346B1">
              <w:rPr>
                <w:sz w:val="28"/>
                <w:szCs w:val="28"/>
              </w:rPr>
              <w:t xml:space="preserve"> годы</w:t>
            </w:r>
          </w:p>
        </w:tc>
      </w:tr>
      <w:tr w:rsidR="004A0424" w:rsidRPr="00B346B1" w14:paraId="06D8CCF4" w14:textId="77777777" w:rsidTr="00307759">
        <w:trPr>
          <w:trHeight w:val="409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C1DE5" w14:textId="2AD8D96D" w:rsidR="004A0424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6946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1275"/>
              <w:gridCol w:w="1418"/>
              <w:gridCol w:w="1559"/>
              <w:gridCol w:w="1134"/>
            </w:tblGrid>
            <w:tr w:rsidR="00DB56F6" w14:paraId="00DA593E" w14:textId="77777777" w:rsidTr="00DB56F6">
              <w:tc>
                <w:tcPr>
                  <w:tcW w:w="1560" w:type="dxa"/>
                </w:tcPr>
                <w:p w14:paraId="1E838820" w14:textId="77777777" w:rsidR="00DB56F6" w:rsidRPr="00827586" w:rsidRDefault="00DB56F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Источники финансирования</w:t>
                  </w:r>
                </w:p>
              </w:tc>
              <w:tc>
                <w:tcPr>
                  <w:tcW w:w="1275" w:type="dxa"/>
                </w:tcPr>
                <w:p w14:paraId="3709F45D" w14:textId="77777777" w:rsidR="00DB56F6" w:rsidRPr="000D5AE1" w:rsidRDefault="00DB56F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418" w:type="dxa"/>
                </w:tcPr>
                <w:p w14:paraId="13F06B3B" w14:textId="77777777" w:rsidR="00DB56F6" w:rsidRPr="000D5AE1" w:rsidRDefault="00DB56F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59" w:type="dxa"/>
                </w:tcPr>
                <w:p w14:paraId="094E68F0" w14:textId="77777777" w:rsidR="00DB56F6" w:rsidRPr="000D5AE1" w:rsidRDefault="00DB56F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34" w:type="dxa"/>
                </w:tcPr>
                <w:p w14:paraId="201C8300" w14:textId="77777777" w:rsidR="00DB56F6" w:rsidRPr="000D5AE1" w:rsidRDefault="00DB56F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2028</w:t>
                  </w:r>
                </w:p>
              </w:tc>
            </w:tr>
            <w:tr w:rsidR="00DB56F6" w14:paraId="132A0F65" w14:textId="77777777" w:rsidTr="00DB56F6">
              <w:tc>
                <w:tcPr>
                  <w:tcW w:w="1560" w:type="dxa"/>
                  <w:vAlign w:val="center"/>
                </w:tcPr>
                <w:p w14:paraId="539E4284" w14:textId="77777777" w:rsidR="00DB56F6" w:rsidRPr="00827586" w:rsidRDefault="00DB56F6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Средства федерального бюджета</w:t>
                  </w:r>
                </w:p>
              </w:tc>
              <w:tc>
                <w:tcPr>
                  <w:tcW w:w="1275" w:type="dxa"/>
                </w:tcPr>
                <w:p w14:paraId="796A951F" w14:textId="77777777" w:rsidR="00DB56F6" w:rsidRPr="000D5AE1" w:rsidRDefault="00DB56F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418" w:type="dxa"/>
                </w:tcPr>
                <w:p w14:paraId="08E7C365" w14:textId="77777777" w:rsidR="00DB56F6" w:rsidRPr="000D5AE1" w:rsidRDefault="00DB56F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559" w:type="dxa"/>
                </w:tcPr>
                <w:p w14:paraId="3E3FBA5B" w14:textId="77777777" w:rsidR="00DB56F6" w:rsidRPr="000D5AE1" w:rsidRDefault="00DB56F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</w:tcPr>
                <w:p w14:paraId="2DDD0588" w14:textId="77777777" w:rsidR="00DB56F6" w:rsidRPr="000D5AE1" w:rsidRDefault="00DB56F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DB56F6" w14:paraId="7703F0E2" w14:textId="77777777" w:rsidTr="00DB56F6">
              <w:tc>
                <w:tcPr>
                  <w:tcW w:w="1560" w:type="dxa"/>
                  <w:vAlign w:val="center"/>
                </w:tcPr>
                <w:p w14:paraId="4F9D5920" w14:textId="77777777" w:rsidR="00DB56F6" w:rsidRPr="00827586" w:rsidRDefault="00DB56F6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lastRenderedPageBreak/>
                    <w:t>Средства бюджета Иркутской области</w:t>
                  </w:r>
                </w:p>
              </w:tc>
              <w:tc>
                <w:tcPr>
                  <w:tcW w:w="1275" w:type="dxa"/>
                  <w:vAlign w:val="center"/>
                </w:tcPr>
                <w:p w14:paraId="62710CBF" w14:textId="77777777" w:rsidR="00DB56F6" w:rsidRPr="000D5AE1" w:rsidRDefault="000D5AE1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418" w:type="dxa"/>
                  <w:vAlign w:val="center"/>
                </w:tcPr>
                <w:p w14:paraId="2602D959" w14:textId="77777777" w:rsidR="00DB56F6" w:rsidRPr="000D5AE1" w:rsidRDefault="00DB56F6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658FCA1" w14:textId="77777777" w:rsidR="00DB56F6" w:rsidRPr="000D5AE1" w:rsidRDefault="00DB56F6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EE08967" w14:textId="77777777" w:rsidR="00DB56F6" w:rsidRPr="000D5AE1" w:rsidRDefault="00DB56F6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0D5AE1" w14:paraId="2FDFCF16" w14:textId="77777777" w:rsidTr="00DB56F6">
              <w:tc>
                <w:tcPr>
                  <w:tcW w:w="1560" w:type="dxa"/>
                  <w:vAlign w:val="center"/>
                </w:tcPr>
                <w:p w14:paraId="6D3CFE57" w14:textId="77777777" w:rsidR="000D5AE1" w:rsidRPr="00827586" w:rsidRDefault="000D5AE1" w:rsidP="00734917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 xml:space="preserve">Средства бюджета </w:t>
                  </w:r>
                  <w:r>
                    <w:rPr>
                      <w:sz w:val="24"/>
                      <w:szCs w:val="24"/>
                    </w:rPr>
                    <w:t>Качугского муниципального округа</w:t>
                  </w:r>
                </w:p>
              </w:tc>
              <w:tc>
                <w:tcPr>
                  <w:tcW w:w="1275" w:type="dxa"/>
                  <w:vAlign w:val="center"/>
                </w:tcPr>
                <w:p w14:paraId="57F653B4" w14:textId="77777777" w:rsidR="000D5AE1" w:rsidRPr="000D5AE1" w:rsidRDefault="000D5AE1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120503,7</w:t>
                  </w:r>
                </w:p>
              </w:tc>
              <w:tc>
                <w:tcPr>
                  <w:tcW w:w="1418" w:type="dxa"/>
                  <w:vAlign w:val="center"/>
                </w:tcPr>
                <w:p w14:paraId="1FF60339" w14:textId="77777777" w:rsidR="000D5AE1" w:rsidRPr="000D5AE1" w:rsidRDefault="000D5AE1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41529,9</w:t>
                  </w:r>
                </w:p>
              </w:tc>
              <w:tc>
                <w:tcPr>
                  <w:tcW w:w="1559" w:type="dxa"/>
                  <w:vAlign w:val="center"/>
                </w:tcPr>
                <w:p w14:paraId="3BE66B96" w14:textId="77777777" w:rsidR="000D5AE1" w:rsidRPr="000D5AE1" w:rsidRDefault="000D5AE1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38486,9</w:t>
                  </w:r>
                </w:p>
              </w:tc>
              <w:tc>
                <w:tcPr>
                  <w:tcW w:w="1134" w:type="dxa"/>
                  <w:vAlign w:val="center"/>
                </w:tcPr>
                <w:p w14:paraId="11BA3715" w14:textId="77777777" w:rsidR="000D5AE1" w:rsidRPr="000D5AE1" w:rsidRDefault="000D5AE1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40486,9</w:t>
                  </w:r>
                </w:p>
              </w:tc>
            </w:tr>
            <w:tr w:rsidR="00DB56F6" w14:paraId="349D6489" w14:textId="77777777" w:rsidTr="00DB56F6">
              <w:tc>
                <w:tcPr>
                  <w:tcW w:w="1560" w:type="dxa"/>
                  <w:vAlign w:val="center"/>
                </w:tcPr>
                <w:p w14:paraId="38184A25" w14:textId="77777777" w:rsidR="00DB56F6" w:rsidRPr="00827586" w:rsidRDefault="00DB56F6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275" w:type="dxa"/>
                  <w:vAlign w:val="center"/>
                </w:tcPr>
                <w:p w14:paraId="16E14E67" w14:textId="77777777" w:rsidR="00DB56F6" w:rsidRPr="000D5AE1" w:rsidRDefault="000D5AE1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120503,7</w:t>
                  </w:r>
                </w:p>
              </w:tc>
              <w:tc>
                <w:tcPr>
                  <w:tcW w:w="1418" w:type="dxa"/>
                  <w:vAlign w:val="center"/>
                </w:tcPr>
                <w:p w14:paraId="5C897A8A" w14:textId="77777777" w:rsidR="00DB56F6" w:rsidRPr="000D5AE1" w:rsidRDefault="000D5AE1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41529,9</w:t>
                  </w:r>
                </w:p>
              </w:tc>
              <w:tc>
                <w:tcPr>
                  <w:tcW w:w="1559" w:type="dxa"/>
                  <w:vAlign w:val="center"/>
                </w:tcPr>
                <w:p w14:paraId="212EF805" w14:textId="77777777" w:rsidR="00DB56F6" w:rsidRPr="000D5AE1" w:rsidRDefault="000D5AE1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38486,9</w:t>
                  </w:r>
                </w:p>
              </w:tc>
              <w:tc>
                <w:tcPr>
                  <w:tcW w:w="1134" w:type="dxa"/>
                  <w:vAlign w:val="center"/>
                </w:tcPr>
                <w:p w14:paraId="21EDA345" w14:textId="77777777" w:rsidR="00DB56F6" w:rsidRPr="000D5AE1" w:rsidRDefault="000D5AE1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0D5AE1">
                    <w:rPr>
                      <w:sz w:val="24"/>
                      <w:szCs w:val="24"/>
                    </w:rPr>
                    <w:t>40486,9</w:t>
                  </w:r>
                </w:p>
              </w:tc>
            </w:tr>
          </w:tbl>
          <w:p w14:paraId="1526A6C7" w14:textId="77777777" w:rsidR="004A0424" w:rsidRPr="00827586" w:rsidRDefault="004A0424" w:rsidP="00BB6F05">
            <w:pPr>
              <w:contextualSpacing/>
              <w:jc w:val="center"/>
            </w:pPr>
          </w:p>
        </w:tc>
      </w:tr>
      <w:tr w:rsidR="004A0424" w:rsidRPr="00B346B1" w14:paraId="3251C244" w14:textId="77777777" w:rsidTr="00307759">
        <w:trPr>
          <w:trHeight w:val="409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B6A02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lastRenderedPageBreak/>
              <w:t>Целевые показатели подпрограммы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E9F7F" w14:textId="77777777" w:rsidR="004A0424" w:rsidRDefault="004A0424" w:rsidP="00307759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2" w:firstLine="358"/>
              <w:rPr>
                <w:rFonts w:ascii="Times New Roman" w:hAnsi="Times New Roman"/>
                <w:sz w:val="28"/>
                <w:szCs w:val="28"/>
              </w:rPr>
            </w:pPr>
            <w:r w:rsidRPr="00897FCD">
              <w:rPr>
                <w:rFonts w:ascii="Times New Roman" w:hAnsi="Times New Roman"/>
                <w:sz w:val="28"/>
                <w:szCs w:val="28"/>
              </w:rPr>
              <w:t>Число посещений мероприятий в клубных учреждениях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919C3FE" w14:textId="77777777" w:rsidR="004A0424" w:rsidRDefault="004A0424" w:rsidP="00BB6F05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участников </w:t>
            </w:r>
            <w:r w:rsidRPr="00897FCD">
              <w:rPr>
                <w:rFonts w:ascii="Times New Roman" w:hAnsi="Times New Roman"/>
                <w:sz w:val="28"/>
                <w:szCs w:val="28"/>
              </w:rPr>
              <w:t>клубных формирований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C80E706" w14:textId="77777777" w:rsidR="004A0424" w:rsidRDefault="004A0424" w:rsidP="00307759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360"/>
              <w:rPr>
                <w:rFonts w:ascii="Times New Roman" w:hAnsi="Times New Roman"/>
                <w:sz w:val="28"/>
                <w:szCs w:val="28"/>
              </w:rPr>
            </w:pPr>
            <w:r w:rsidRPr="00897FCD">
              <w:rPr>
                <w:rFonts w:ascii="Times New Roman" w:hAnsi="Times New Roman"/>
                <w:sz w:val="28"/>
                <w:szCs w:val="28"/>
              </w:rPr>
              <w:t>Количество пенсионеров, участвующих в культурно-досуговых мероприятиях.</w:t>
            </w:r>
          </w:p>
          <w:p w14:paraId="282BC5D8" w14:textId="77777777" w:rsidR="004A0424" w:rsidRPr="00960674" w:rsidRDefault="004A0424" w:rsidP="00BB6F05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2F24">
              <w:rPr>
                <w:rFonts w:ascii="Times New Roman" w:hAnsi="Times New Roman"/>
                <w:sz w:val="28"/>
                <w:szCs w:val="28"/>
              </w:rPr>
              <w:t>Объем доходов от платных услуг</w:t>
            </w:r>
            <w:r w:rsidR="00F13A3C">
              <w:rPr>
                <w:rFonts w:ascii="Times New Roman" w:hAnsi="Times New Roman"/>
                <w:sz w:val="28"/>
                <w:szCs w:val="28"/>
              </w:rPr>
              <w:t xml:space="preserve"> в год.</w:t>
            </w:r>
          </w:p>
        </w:tc>
      </w:tr>
      <w:tr w:rsidR="004A0424" w:rsidRPr="00B346B1" w14:paraId="3E592639" w14:textId="77777777" w:rsidTr="00307759">
        <w:trPr>
          <w:trHeight w:val="1523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67988" w14:textId="77777777" w:rsidR="004A0424" w:rsidRPr="00B346B1" w:rsidRDefault="004A0424" w:rsidP="00BB6F05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10D2D" w14:textId="77777777" w:rsidR="004A0424" w:rsidRPr="00866B9B" w:rsidRDefault="004A0424" w:rsidP="00307759">
            <w:pPr>
              <w:pStyle w:val="ConsPlusCell"/>
              <w:numPr>
                <w:ilvl w:val="0"/>
                <w:numId w:val="11"/>
              </w:numPr>
              <w:ind w:left="66" w:firstLine="284"/>
              <w:jc w:val="both"/>
              <w:rPr>
                <w:sz w:val="28"/>
                <w:szCs w:val="28"/>
              </w:rPr>
            </w:pPr>
            <w:r w:rsidRPr="00F602FB">
              <w:rPr>
                <w:sz w:val="28"/>
                <w:szCs w:val="28"/>
              </w:rPr>
              <w:t xml:space="preserve">Число </w:t>
            </w:r>
            <w:r w:rsidRPr="00866B9B">
              <w:rPr>
                <w:sz w:val="28"/>
                <w:szCs w:val="28"/>
              </w:rPr>
              <w:t xml:space="preserve">посещений мероприятий в клубных учреждениях - </w:t>
            </w:r>
            <w:r w:rsidR="00433A12">
              <w:rPr>
                <w:sz w:val="28"/>
                <w:szCs w:val="28"/>
              </w:rPr>
              <w:t>94090</w:t>
            </w:r>
            <w:r w:rsidRPr="00433A12">
              <w:rPr>
                <w:sz w:val="28"/>
                <w:szCs w:val="28"/>
              </w:rPr>
              <w:t xml:space="preserve"> человек</w:t>
            </w:r>
            <w:r w:rsidR="00866B9B" w:rsidRPr="00866B9B">
              <w:rPr>
                <w:sz w:val="28"/>
                <w:szCs w:val="28"/>
              </w:rPr>
              <w:t>.</w:t>
            </w:r>
          </w:p>
          <w:p w14:paraId="21236F16" w14:textId="77777777" w:rsidR="004A0424" w:rsidRPr="00F602FB" w:rsidRDefault="004A0424" w:rsidP="00307759">
            <w:pPr>
              <w:pStyle w:val="ConsPlusCell"/>
              <w:numPr>
                <w:ilvl w:val="0"/>
                <w:numId w:val="11"/>
              </w:numPr>
              <w:ind w:left="0" w:firstLine="350"/>
              <w:jc w:val="both"/>
              <w:rPr>
                <w:sz w:val="28"/>
                <w:szCs w:val="28"/>
              </w:rPr>
            </w:pPr>
            <w:r w:rsidRPr="00F602FB">
              <w:rPr>
                <w:sz w:val="28"/>
                <w:szCs w:val="28"/>
              </w:rPr>
              <w:t xml:space="preserve">Число участников клубных формирований - </w:t>
            </w:r>
            <w:r w:rsidR="00433A12">
              <w:rPr>
                <w:sz w:val="28"/>
                <w:szCs w:val="28"/>
              </w:rPr>
              <w:t>892</w:t>
            </w:r>
            <w:r w:rsidRPr="00F602FB">
              <w:rPr>
                <w:sz w:val="28"/>
                <w:szCs w:val="28"/>
              </w:rPr>
              <w:t xml:space="preserve"> человек</w:t>
            </w:r>
            <w:r w:rsidR="00433A12">
              <w:rPr>
                <w:sz w:val="28"/>
                <w:szCs w:val="28"/>
              </w:rPr>
              <w:t>а</w:t>
            </w:r>
            <w:r w:rsidRPr="00F602FB">
              <w:rPr>
                <w:sz w:val="28"/>
                <w:szCs w:val="28"/>
              </w:rPr>
              <w:t>.</w:t>
            </w:r>
          </w:p>
          <w:p w14:paraId="67695CA8" w14:textId="77777777" w:rsidR="004A0424" w:rsidRPr="00F602FB" w:rsidRDefault="004A0424" w:rsidP="00307759">
            <w:pPr>
              <w:pStyle w:val="ConsPlusCell"/>
              <w:numPr>
                <w:ilvl w:val="0"/>
                <w:numId w:val="11"/>
              </w:numPr>
              <w:ind w:left="0" w:firstLine="350"/>
              <w:jc w:val="both"/>
              <w:rPr>
                <w:sz w:val="28"/>
                <w:szCs w:val="28"/>
              </w:rPr>
            </w:pPr>
            <w:r w:rsidRPr="00F602FB">
              <w:rPr>
                <w:sz w:val="28"/>
                <w:szCs w:val="28"/>
              </w:rPr>
              <w:t xml:space="preserve">Количество пенсионеров, участвующих в культурно-досуговых мероприятиях - </w:t>
            </w:r>
            <w:r w:rsidRPr="00433A12">
              <w:rPr>
                <w:sz w:val="28"/>
                <w:szCs w:val="28"/>
              </w:rPr>
              <w:t>8200 человек.</w:t>
            </w:r>
          </w:p>
          <w:p w14:paraId="501485AD" w14:textId="77777777" w:rsidR="004A0424" w:rsidRPr="0033153A" w:rsidRDefault="004A0424" w:rsidP="00307759">
            <w:pPr>
              <w:pStyle w:val="ConsPlusCell"/>
              <w:numPr>
                <w:ilvl w:val="0"/>
                <w:numId w:val="11"/>
              </w:numPr>
              <w:ind w:left="0" w:firstLine="350"/>
              <w:jc w:val="both"/>
              <w:rPr>
                <w:sz w:val="28"/>
                <w:szCs w:val="28"/>
              </w:rPr>
            </w:pPr>
            <w:r w:rsidRPr="00F602FB">
              <w:rPr>
                <w:sz w:val="28"/>
                <w:szCs w:val="28"/>
              </w:rPr>
              <w:t>Объем доходов от платных услуг - 1850 тысяч рублей в год.</w:t>
            </w:r>
          </w:p>
        </w:tc>
      </w:tr>
    </w:tbl>
    <w:p w14:paraId="7D1C3384" w14:textId="77777777" w:rsidR="004A0424" w:rsidRPr="001E1BE9" w:rsidRDefault="004A0424" w:rsidP="004A0424">
      <w:pPr>
        <w:tabs>
          <w:tab w:val="left" w:pos="709"/>
        </w:tabs>
        <w:contextualSpacing/>
        <w:rPr>
          <w:sz w:val="28"/>
          <w:szCs w:val="28"/>
        </w:rPr>
      </w:pPr>
    </w:p>
    <w:p w14:paraId="3DF154DA" w14:textId="77777777" w:rsidR="004A0424" w:rsidRPr="008F470E" w:rsidRDefault="00B50A7A" w:rsidP="00BC0EC0">
      <w:pPr>
        <w:tabs>
          <w:tab w:val="left" w:pos="426"/>
        </w:tabs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</w:t>
      </w:r>
      <w:r w:rsidR="004A0424">
        <w:rPr>
          <w:b/>
          <w:caps/>
          <w:sz w:val="28"/>
          <w:szCs w:val="28"/>
        </w:rPr>
        <w:t>.</w:t>
      </w:r>
      <w:r w:rsidR="004A0424" w:rsidRPr="005C70A1">
        <w:rPr>
          <w:b/>
          <w:caps/>
          <w:sz w:val="28"/>
          <w:szCs w:val="28"/>
        </w:rPr>
        <w:t>Объёмы и источники финансирования подпрограммы 1</w:t>
      </w:r>
    </w:p>
    <w:p w14:paraId="6E50F972" w14:textId="77777777" w:rsidR="004A0424" w:rsidRDefault="004A0424" w:rsidP="004A042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E5162">
        <w:rPr>
          <w:sz w:val="28"/>
          <w:szCs w:val="28"/>
        </w:rPr>
        <w:t xml:space="preserve">Объемы и источники финансирования </w:t>
      </w:r>
      <w:r>
        <w:rPr>
          <w:sz w:val="28"/>
          <w:szCs w:val="28"/>
        </w:rPr>
        <w:t xml:space="preserve">подпрограммы 1 представлены в </w:t>
      </w:r>
      <w:r w:rsidRPr="00F602FB">
        <w:rPr>
          <w:sz w:val="28"/>
          <w:szCs w:val="28"/>
        </w:rPr>
        <w:t xml:space="preserve">Приложении № </w:t>
      </w:r>
      <w:r>
        <w:rPr>
          <w:sz w:val="28"/>
          <w:szCs w:val="28"/>
        </w:rPr>
        <w:t>1</w:t>
      </w:r>
      <w:r w:rsidRPr="00F602FB">
        <w:rPr>
          <w:sz w:val="28"/>
          <w:szCs w:val="28"/>
        </w:rPr>
        <w:t xml:space="preserve"> к</w:t>
      </w:r>
      <w:r w:rsidR="00C412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программе «Развитие культуры в Качугском </w:t>
      </w:r>
      <w:r w:rsidR="00DB56F6">
        <w:rPr>
          <w:sz w:val="28"/>
          <w:szCs w:val="28"/>
        </w:rPr>
        <w:t>муниципальном округе на 2026 -2028</w:t>
      </w:r>
      <w:r>
        <w:rPr>
          <w:sz w:val="28"/>
          <w:szCs w:val="28"/>
        </w:rPr>
        <w:t xml:space="preserve"> гг.»</w:t>
      </w:r>
    </w:p>
    <w:p w14:paraId="337E8AD8" w14:textId="77777777" w:rsidR="004A0424" w:rsidRPr="00EE5162" w:rsidRDefault="004A0424" w:rsidP="004A0424">
      <w:pPr>
        <w:tabs>
          <w:tab w:val="left" w:pos="426"/>
          <w:tab w:val="left" w:pos="709"/>
          <w:tab w:val="left" w:pos="851"/>
        </w:tabs>
        <w:jc w:val="both"/>
        <w:rPr>
          <w:b/>
        </w:rPr>
      </w:pPr>
    </w:p>
    <w:p w14:paraId="18A140D6" w14:textId="77777777" w:rsidR="004A0424" w:rsidRPr="006940EC" w:rsidRDefault="00B50A7A" w:rsidP="006940EC">
      <w:pPr>
        <w:tabs>
          <w:tab w:val="left" w:pos="42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6940EC">
        <w:rPr>
          <w:b/>
          <w:caps/>
          <w:sz w:val="28"/>
          <w:szCs w:val="28"/>
        </w:rPr>
        <w:t>.</w:t>
      </w:r>
      <w:r w:rsidR="004A0424" w:rsidRPr="006940EC">
        <w:rPr>
          <w:b/>
          <w:caps/>
          <w:sz w:val="28"/>
          <w:szCs w:val="28"/>
        </w:rPr>
        <w:t>Целевые показатели подпрограммы 1</w:t>
      </w:r>
    </w:p>
    <w:p w14:paraId="7D410657" w14:textId="77777777" w:rsidR="004A0424" w:rsidRPr="004B15AD" w:rsidRDefault="004A0424" w:rsidP="004A042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B15AD">
        <w:rPr>
          <w:sz w:val="28"/>
          <w:szCs w:val="28"/>
        </w:rPr>
        <w:t xml:space="preserve">Целевые показатели подпрограммы 1 представлены в </w:t>
      </w:r>
      <w:r w:rsidRPr="00F602F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  <w:r w:rsidRPr="00F602FB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муниципальной программе «Развитие культуры в Качугском </w:t>
      </w:r>
      <w:r w:rsidR="00DB56F6">
        <w:rPr>
          <w:sz w:val="28"/>
          <w:szCs w:val="28"/>
        </w:rPr>
        <w:t>муниципальном округе на 2026 -2028</w:t>
      </w:r>
      <w:r>
        <w:rPr>
          <w:sz w:val="28"/>
          <w:szCs w:val="28"/>
        </w:rPr>
        <w:t xml:space="preserve"> гг.»</w:t>
      </w:r>
    </w:p>
    <w:p w14:paraId="429D2513" w14:textId="77777777" w:rsidR="004A0424" w:rsidRPr="00D30132" w:rsidRDefault="004A0424" w:rsidP="00D30132">
      <w:pPr>
        <w:jc w:val="both"/>
        <w:rPr>
          <w:bCs/>
          <w:sz w:val="28"/>
          <w:szCs w:val="28"/>
        </w:rPr>
      </w:pPr>
    </w:p>
    <w:p w14:paraId="21A43248" w14:textId="77777777" w:rsidR="004A0424" w:rsidRPr="009552C8" w:rsidRDefault="00B50A7A" w:rsidP="004A0424">
      <w:pPr>
        <w:pStyle w:val="a6"/>
        <w:tabs>
          <w:tab w:val="left" w:pos="42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4</w:t>
      </w:r>
      <w:r w:rsidR="004A0424" w:rsidRPr="009552C8">
        <w:rPr>
          <w:rFonts w:ascii="Times New Roman" w:hAnsi="Times New Roman"/>
          <w:b/>
          <w:caps/>
          <w:sz w:val="28"/>
          <w:szCs w:val="28"/>
        </w:rPr>
        <w:t xml:space="preserve">. Перечень основных мероприятий подпрограммы </w:t>
      </w:r>
      <w:r w:rsidR="004A0424">
        <w:rPr>
          <w:rFonts w:ascii="Times New Roman" w:hAnsi="Times New Roman"/>
          <w:b/>
          <w:caps/>
          <w:sz w:val="28"/>
          <w:szCs w:val="28"/>
        </w:rPr>
        <w:t xml:space="preserve">1 </w:t>
      </w:r>
      <w:r w:rsidR="004A0424" w:rsidRPr="009552C8">
        <w:rPr>
          <w:rFonts w:ascii="Times New Roman" w:hAnsi="Times New Roman"/>
          <w:b/>
          <w:caps/>
          <w:sz w:val="28"/>
          <w:szCs w:val="28"/>
        </w:rPr>
        <w:t xml:space="preserve">и их ресурсное обеспечение </w:t>
      </w:r>
    </w:p>
    <w:p w14:paraId="3329A89B" w14:textId="0091E634" w:rsidR="004A0424" w:rsidRPr="008F470E" w:rsidRDefault="0044439F" w:rsidP="0044439F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4A0424" w:rsidRPr="00D20619">
        <w:rPr>
          <w:bCs/>
          <w:sz w:val="28"/>
          <w:szCs w:val="28"/>
        </w:rPr>
        <w:t>Перечень основных мероприятий подпрограммы и их ресурсное обеспечение представлены в Приложении №</w:t>
      </w:r>
      <w:r w:rsidR="004A0424">
        <w:rPr>
          <w:bCs/>
          <w:sz w:val="28"/>
          <w:szCs w:val="28"/>
        </w:rPr>
        <w:t xml:space="preserve"> 1</w:t>
      </w:r>
      <w:r w:rsidR="004A0424" w:rsidRPr="00D20619">
        <w:rPr>
          <w:bCs/>
          <w:sz w:val="28"/>
          <w:szCs w:val="28"/>
        </w:rPr>
        <w:t xml:space="preserve"> к </w:t>
      </w:r>
      <w:r w:rsidR="004A0424">
        <w:rPr>
          <w:bCs/>
          <w:sz w:val="28"/>
          <w:szCs w:val="28"/>
        </w:rPr>
        <w:t>подпрограмме 1 «Клубная деятельность</w:t>
      </w:r>
      <w:r w:rsidR="00152F47">
        <w:rPr>
          <w:bCs/>
          <w:sz w:val="28"/>
          <w:szCs w:val="28"/>
        </w:rPr>
        <w:t xml:space="preserve"> ЦДК им. С. Рычковой</w:t>
      </w:r>
      <w:r w:rsidR="004A0424">
        <w:rPr>
          <w:bCs/>
          <w:sz w:val="28"/>
          <w:szCs w:val="28"/>
        </w:rPr>
        <w:t>».</w:t>
      </w:r>
    </w:p>
    <w:p w14:paraId="603621D7" w14:textId="77777777" w:rsidR="004A0424" w:rsidRPr="00C85146" w:rsidRDefault="004A0424" w:rsidP="00C85146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Основное мероприятие 1 «Организация деятельности клубных учреждений</w:t>
      </w:r>
      <w:r w:rsidR="00C85146">
        <w:rPr>
          <w:rFonts w:eastAsia="MS Mincho"/>
          <w:b/>
          <w:bCs/>
          <w:sz w:val="28"/>
          <w:szCs w:val="28"/>
        </w:rPr>
        <w:t xml:space="preserve">» </w:t>
      </w:r>
      <w:r w:rsidRPr="00B346B1">
        <w:rPr>
          <w:rFonts w:eastAsia="MS Mincho"/>
          <w:bCs/>
          <w:sz w:val="28"/>
          <w:szCs w:val="28"/>
        </w:rPr>
        <w:t>направлен</w:t>
      </w:r>
      <w:r w:rsidR="00C85146">
        <w:rPr>
          <w:rFonts w:eastAsia="MS Mincho"/>
          <w:bCs/>
          <w:sz w:val="28"/>
          <w:szCs w:val="28"/>
        </w:rPr>
        <w:t>о</w:t>
      </w:r>
      <w:r w:rsidRPr="00B346B1">
        <w:rPr>
          <w:rFonts w:eastAsia="MS Mincho"/>
          <w:bCs/>
          <w:sz w:val="28"/>
          <w:szCs w:val="28"/>
        </w:rPr>
        <w:t xml:space="preserve"> на обеспечение деятельности Муниципального казенного учреждения культуры «</w:t>
      </w:r>
      <w:r w:rsidR="00152F47">
        <w:rPr>
          <w:rFonts w:eastAsia="MS Mincho"/>
          <w:bCs/>
          <w:sz w:val="28"/>
          <w:szCs w:val="28"/>
        </w:rPr>
        <w:t>Ц</w:t>
      </w:r>
      <w:r w:rsidRPr="00B346B1">
        <w:rPr>
          <w:rFonts w:eastAsia="MS Mincho"/>
          <w:bCs/>
          <w:sz w:val="28"/>
          <w:szCs w:val="28"/>
        </w:rPr>
        <w:t>ентральны</w:t>
      </w:r>
      <w:r>
        <w:rPr>
          <w:rFonts w:eastAsia="MS Mincho"/>
          <w:bCs/>
          <w:sz w:val="28"/>
          <w:szCs w:val="28"/>
        </w:rPr>
        <w:t>й Дом культуры им. С. Рычковой»</w:t>
      </w:r>
      <w:r w:rsidR="00C85146">
        <w:rPr>
          <w:rFonts w:eastAsia="MS Mincho"/>
          <w:bCs/>
          <w:sz w:val="28"/>
          <w:szCs w:val="28"/>
        </w:rPr>
        <w:t xml:space="preserve">, в том </w:t>
      </w:r>
      <w:r w:rsidRPr="00B346B1">
        <w:rPr>
          <w:rFonts w:eastAsia="MS Mincho"/>
          <w:bCs/>
          <w:sz w:val="28"/>
          <w:szCs w:val="28"/>
        </w:rPr>
        <w:t>числе</w:t>
      </w:r>
      <w:r w:rsidR="00C85146">
        <w:rPr>
          <w:rFonts w:eastAsia="MS Mincho"/>
          <w:bCs/>
          <w:sz w:val="28"/>
          <w:szCs w:val="28"/>
        </w:rPr>
        <w:t xml:space="preserve">: на </w:t>
      </w:r>
      <w:r w:rsidRPr="00B346B1">
        <w:rPr>
          <w:rFonts w:eastAsia="MS Mincho"/>
          <w:bCs/>
          <w:sz w:val="28"/>
          <w:szCs w:val="28"/>
        </w:rPr>
        <w:t xml:space="preserve">затраты на содержание учреждения, включая оплату труда персонала, услуги связи и телекоммуникационной сети </w:t>
      </w:r>
      <w:r w:rsidRPr="00B346B1">
        <w:rPr>
          <w:rFonts w:eastAsia="MS Mincho"/>
          <w:bCs/>
          <w:sz w:val="28"/>
          <w:szCs w:val="28"/>
        </w:rPr>
        <w:lastRenderedPageBreak/>
        <w:t>«Интернет», коммунальные услуги и прочие работы и услуги по содержанию имущества</w:t>
      </w:r>
      <w:r w:rsidR="00C85146">
        <w:rPr>
          <w:rFonts w:eastAsia="MS Mincho"/>
          <w:bCs/>
          <w:sz w:val="28"/>
          <w:szCs w:val="28"/>
        </w:rPr>
        <w:t xml:space="preserve">, а </w:t>
      </w:r>
      <w:r>
        <w:rPr>
          <w:rFonts w:eastAsia="MS Mincho"/>
          <w:bCs/>
          <w:sz w:val="28"/>
          <w:szCs w:val="28"/>
        </w:rPr>
        <w:t xml:space="preserve">также </w:t>
      </w:r>
      <w:r w:rsidR="00C85146">
        <w:rPr>
          <w:rFonts w:eastAsia="MS Mincho"/>
          <w:bCs/>
          <w:sz w:val="28"/>
          <w:szCs w:val="28"/>
        </w:rPr>
        <w:t xml:space="preserve">- </w:t>
      </w:r>
      <w:r>
        <w:rPr>
          <w:rFonts w:eastAsia="MS Mincho"/>
          <w:bCs/>
          <w:sz w:val="28"/>
          <w:szCs w:val="28"/>
        </w:rPr>
        <w:t>на проведение мероприятий, согласно годовому плану.</w:t>
      </w:r>
    </w:p>
    <w:p w14:paraId="17BD25A7" w14:textId="77777777" w:rsidR="004A0424" w:rsidRDefault="004A0424" w:rsidP="004A0424">
      <w:pPr>
        <w:contextualSpacing/>
        <w:jc w:val="both"/>
        <w:rPr>
          <w:rFonts w:eastAsia="Calibri"/>
          <w:sz w:val="28"/>
          <w:szCs w:val="28"/>
        </w:rPr>
      </w:pPr>
    </w:p>
    <w:p w14:paraId="4E5A2466" w14:textId="77777777" w:rsidR="004A0424" w:rsidRPr="00C85146" w:rsidRDefault="004A0424" w:rsidP="00C85146">
      <w:pPr>
        <w:ind w:firstLine="709"/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Основное мероприятие 2 «Укрепление материально-технической базы»</w:t>
      </w:r>
      <w:r w:rsidR="00C85146"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направлено на содержание и систематическое обновление материально-технических ресурсов учреждения, в том числе на содержание специализированного сценического оборудования – музыкального, светового</w:t>
      </w:r>
      <w:r w:rsidR="00152F47">
        <w:rPr>
          <w:rFonts w:eastAsia="MS Mincho"/>
          <w:bCs/>
          <w:sz w:val="28"/>
          <w:szCs w:val="28"/>
        </w:rPr>
        <w:t>, кино</w:t>
      </w:r>
      <w:r w:rsidRPr="00B346B1">
        <w:rPr>
          <w:rFonts w:eastAsia="MS Mincho"/>
          <w:bCs/>
          <w:sz w:val="28"/>
          <w:szCs w:val="28"/>
        </w:rPr>
        <w:t xml:space="preserve"> и прочего; приобретение сценических костюмов, обуви, реквизита, чтобы предоставлять услуги в сфере культуры на профессиональном уровне в соответствии с современными требованиями.</w:t>
      </w:r>
    </w:p>
    <w:p w14:paraId="733347C0" w14:textId="77777777" w:rsidR="004A0424" w:rsidRPr="00B346B1" w:rsidRDefault="004A0424" w:rsidP="004A0424">
      <w:pPr>
        <w:ind w:firstLine="584"/>
        <w:contextualSpacing/>
        <w:jc w:val="both"/>
        <w:rPr>
          <w:rFonts w:eastAsia="MS Mincho"/>
          <w:bCs/>
          <w:sz w:val="28"/>
          <w:szCs w:val="28"/>
        </w:rPr>
      </w:pPr>
      <w:r w:rsidRPr="00B346B1">
        <w:rPr>
          <w:rFonts w:eastAsia="MS Mincho"/>
          <w:bCs/>
          <w:sz w:val="28"/>
          <w:szCs w:val="28"/>
        </w:rPr>
        <w:t xml:space="preserve"> </w:t>
      </w:r>
    </w:p>
    <w:p w14:paraId="115483C5" w14:textId="77777777" w:rsidR="004A0424" w:rsidRPr="00C85146" w:rsidRDefault="004A0424" w:rsidP="00C85146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Основное мероприятие 3 «Работа с ветеранами и пенсионерами»</w:t>
      </w:r>
      <w:r w:rsidR="00C85146"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направлено на обеспечение работы общественных организаций «Районный совет ветеранов войны, труда и правоохранительных органов», «Дети войны» и др.</w:t>
      </w:r>
      <w:r>
        <w:rPr>
          <w:rFonts w:eastAsia="MS Mincho"/>
          <w:bCs/>
          <w:sz w:val="28"/>
          <w:szCs w:val="28"/>
        </w:rPr>
        <w:t>,</w:t>
      </w:r>
      <w:r w:rsidRPr="00B346B1">
        <w:rPr>
          <w:rFonts w:eastAsia="MS Mincho"/>
          <w:bCs/>
          <w:sz w:val="28"/>
          <w:szCs w:val="28"/>
        </w:rPr>
        <w:t xml:space="preserve"> </w:t>
      </w:r>
      <w:r w:rsidR="00C85146">
        <w:rPr>
          <w:rFonts w:eastAsia="MS Mincho"/>
          <w:bCs/>
          <w:sz w:val="28"/>
          <w:szCs w:val="28"/>
        </w:rPr>
        <w:t xml:space="preserve">на </w:t>
      </w:r>
      <w:r w:rsidRPr="00B346B1">
        <w:rPr>
          <w:rFonts w:eastAsia="MS Mincho"/>
          <w:bCs/>
          <w:sz w:val="28"/>
          <w:szCs w:val="28"/>
        </w:rPr>
        <w:t>патриотическо</w:t>
      </w:r>
      <w:r w:rsidR="00C85146">
        <w:rPr>
          <w:rFonts w:eastAsia="MS Mincho"/>
          <w:bCs/>
          <w:sz w:val="28"/>
          <w:szCs w:val="28"/>
        </w:rPr>
        <w:t>е</w:t>
      </w:r>
      <w:r w:rsidRPr="00B346B1">
        <w:rPr>
          <w:rFonts w:eastAsia="MS Mincho"/>
          <w:bCs/>
          <w:sz w:val="28"/>
          <w:szCs w:val="28"/>
        </w:rPr>
        <w:t xml:space="preserve"> воспитани</w:t>
      </w:r>
      <w:r w:rsidR="00C85146">
        <w:rPr>
          <w:rFonts w:eastAsia="MS Mincho"/>
          <w:bCs/>
          <w:sz w:val="28"/>
          <w:szCs w:val="28"/>
        </w:rPr>
        <w:t>е</w:t>
      </w:r>
      <w:r w:rsidRPr="00B346B1">
        <w:rPr>
          <w:rFonts w:eastAsia="MS Mincho"/>
          <w:bCs/>
          <w:sz w:val="28"/>
          <w:szCs w:val="28"/>
        </w:rPr>
        <w:t xml:space="preserve"> детей и молодёжи</w:t>
      </w:r>
      <w:r w:rsidR="00C85146">
        <w:rPr>
          <w:rFonts w:eastAsia="MS Mincho"/>
          <w:bCs/>
          <w:sz w:val="28"/>
          <w:szCs w:val="28"/>
        </w:rPr>
        <w:t xml:space="preserve">, на </w:t>
      </w:r>
      <w:r w:rsidRPr="00B346B1">
        <w:rPr>
          <w:rFonts w:eastAsia="MS Mincho"/>
          <w:bCs/>
          <w:sz w:val="28"/>
          <w:szCs w:val="28"/>
        </w:rPr>
        <w:t>организаци</w:t>
      </w:r>
      <w:r w:rsidR="00C85146">
        <w:rPr>
          <w:rFonts w:eastAsia="MS Mincho"/>
          <w:bCs/>
          <w:sz w:val="28"/>
          <w:szCs w:val="28"/>
        </w:rPr>
        <w:t>ю</w:t>
      </w:r>
      <w:r w:rsidRPr="00B346B1">
        <w:rPr>
          <w:rFonts w:eastAsia="MS Mincho"/>
          <w:bCs/>
          <w:sz w:val="28"/>
          <w:szCs w:val="28"/>
        </w:rPr>
        <w:t xml:space="preserve"> культурно-массовых и спортивных мероприят</w:t>
      </w:r>
      <w:r w:rsidR="00152F47">
        <w:rPr>
          <w:rFonts w:eastAsia="MS Mincho"/>
          <w:bCs/>
          <w:sz w:val="28"/>
          <w:szCs w:val="28"/>
        </w:rPr>
        <w:t xml:space="preserve">ий для </w:t>
      </w:r>
      <w:r w:rsidR="003741E1">
        <w:rPr>
          <w:rFonts w:eastAsia="MS Mincho"/>
          <w:bCs/>
          <w:sz w:val="28"/>
          <w:szCs w:val="28"/>
        </w:rPr>
        <w:t>людей старшего поколения, а такж</w:t>
      </w:r>
      <w:r w:rsidR="00152F47">
        <w:rPr>
          <w:rFonts w:eastAsia="MS Mincho"/>
          <w:bCs/>
          <w:sz w:val="28"/>
          <w:szCs w:val="28"/>
        </w:rPr>
        <w:t>е на проведение траурных церемоний в связи с захоронениями участников СВО.</w:t>
      </w:r>
      <w:r w:rsidRPr="00B346B1">
        <w:rPr>
          <w:rFonts w:eastAsia="MS Mincho"/>
          <w:bCs/>
          <w:sz w:val="28"/>
          <w:szCs w:val="28"/>
        </w:rPr>
        <w:t xml:space="preserve"> </w:t>
      </w:r>
    </w:p>
    <w:p w14:paraId="724FC925" w14:textId="77777777" w:rsidR="004A0424" w:rsidRPr="00B346B1" w:rsidRDefault="004A0424" w:rsidP="004A0424">
      <w:pPr>
        <w:ind w:firstLine="585"/>
        <w:contextualSpacing/>
        <w:jc w:val="both"/>
        <w:rPr>
          <w:rFonts w:eastAsia="MS Mincho"/>
          <w:bCs/>
          <w:sz w:val="28"/>
          <w:szCs w:val="28"/>
        </w:rPr>
      </w:pPr>
    </w:p>
    <w:p w14:paraId="79E49390" w14:textId="77777777" w:rsidR="004A0424" w:rsidRPr="00C85146" w:rsidRDefault="004A0424" w:rsidP="00C85146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 xml:space="preserve">Основное мероприятие 4 «Инициативные проекты» </w:t>
      </w:r>
      <w:r w:rsidRPr="00B346B1">
        <w:rPr>
          <w:rFonts w:eastAsia="MS Mincho"/>
          <w:bCs/>
          <w:sz w:val="28"/>
          <w:szCs w:val="28"/>
        </w:rPr>
        <w:t xml:space="preserve">направлено на </w:t>
      </w:r>
      <w:r w:rsidR="00C85146">
        <w:rPr>
          <w:rFonts w:eastAsia="MS Mincho"/>
          <w:bCs/>
          <w:sz w:val="28"/>
          <w:szCs w:val="28"/>
        </w:rPr>
        <w:t xml:space="preserve">благоустройство </w:t>
      </w:r>
      <w:r w:rsidRPr="00B346B1">
        <w:rPr>
          <w:rFonts w:eastAsia="MS Mincho"/>
          <w:bCs/>
          <w:sz w:val="28"/>
          <w:szCs w:val="28"/>
        </w:rPr>
        <w:t>скверов, рас</w:t>
      </w:r>
      <w:r w:rsidR="003741E1">
        <w:rPr>
          <w:rFonts w:eastAsia="MS Mincho"/>
          <w:bCs/>
          <w:sz w:val="28"/>
          <w:szCs w:val="28"/>
        </w:rPr>
        <w:t>положенных перед зданием МКУК «</w:t>
      </w:r>
      <w:r w:rsidRPr="00B346B1">
        <w:rPr>
          <w:rFonts w:eastAsia="MS Mincho"/>
          <w:bCs/>
          <w:sz w:val="28"/>
          <w:szCs w:val="28"/>
        </w:rPr>
        <w:t>ЦДК» и создание в них зон отдыха с уличной</w:t>
      </w:r>
      <w:r>
        <w:rPr>
          <w:rFonts w:eastAsia="MS Mincho"/>
          <w:bCs/>
          <w:sz w:val="28"/>
          <w:szCs w:val="28"/>
        </w:rPr>
        <w:t xml:space="preserve"> сценой</w:t>
      </w:r>
      <w:r w:rsidR="00C85146">
        <w:rPr>
          <w:rFonts w:eastAsia="MS Mincho"/>
          <w:bCs/>
          <w:sz w:val="28"/>
          <w:szCs w:val="28"/>
        </w:rPr>
        <w:t xml:space="preserve"> </w:t>
      </w:r>
      <w:r>
        <w:rPr>
          <w:rFonts w:eastAsia="MS Mincho"/>
          <w:bCs/>
          <w:sz w:val="28"/>
          <w:szCs w:val="28"/>
        </w:rPr>
        <w:t xml:space="preserve">и местами для зрителей, а также Аллеи памяти </w:t>
      </w:r>
      <w:r w:rsidR="003741E1">
        <w:rPr>
          <w:rFonts w:eastAsia="MS Mincho"/>
          <w:bCs/>
          <w:sz w:val="28"/>
          <w:szCs w:val="28"/>
        </w:rPr>
        <w:t>участников СВО</w:t>
      </w:r>
      <w:r>
        <w:rPr>
          <w:rFonts w:eastAsia="MS Mincho"/>
          <w:bCs/>
          <w:sz w:val="28"/>
          <w:szCs w:val="28"/>
        </w:rPr>
        <w:t>.</w:t>
      </w:r>
      <w:r w:rsidRPr="00B346B1">
        <w:rPr>
          <w:rFonts w:eastAsia="MS Mincho"/>
          <w:bCs/>
          <w:sz w:val="28"/>
          <w:szCs w:val="28"/>
        </w:rPr>
        <w:t xml:space="preserve"> </w:t>
      </w:r>
    </w:p>
    <w:p w14:paraId="50FDF6B8" w14:textId="77777777" w:rsidR="004A0424" w:rsidRPr="00B346B1" w:rsidRDefault="004A0424" w:rsidP="004A0424">
      <w:pPr>
        <w:contextualSpacing/>
        <w:jc w:val="both"/>
        <w:rPr>
          <w:rFonts w:eastAsia="MS Mincho"/>
          <w:bCs/>
          <w:sz w:val="28"/>
          <w:szCs w:val="28"/>
        </w:rPr>
      </w:pPr>
      <w:r w:rsidRPr="00B346B1">
        <w:rPr>
          <w:rFonts w:eastAsia="MS Mincho"/>
          <w:bCs/>
          <w:sz w:val="28"/>
          <w:szCs w:val="28"/>
        </w:rPr>
        <w:t xml:space="preserve"> </w:t>
      </w:r>
    </w:p>
    <w:p w14:paraId="39EED0FA" w14:textId="77777777" w:rsidR="004A0424" w:rsidRPr="00C85146" w:rsidRDefault="004A0424" w:rsidP="00C85146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Основное мероприятие 5 «Народные инициативы»</w:t>
      </w:r>
      <w:r w:rsidR="00C85146"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направлено на улучшение материально-технической базы учреждения</w:t>
      </w:r>
      <w:r w:rsidR="00C85146">
        <w:rPr>
          <w:rFonts w:eastAsia="MS Mincho"/>
          <w:bCs/>
          <w:sz w:val="28"/>
          <w:szCs w:val="28"/>
        </w:rPr>
        <w:t xml:space="preserve">, </w:t>
      </w:r>
      <w:r w:rsidRPr="00B346B1">
        <w:rPr>
          <w:rFonts w:eastAsia="MS Mincho"/>
          <w:bCs/>
          <w:sz w:val="28"/>
          <w:szCs w:val="28"/>
        </w:rPr>
        <w:t>приобретение сценических костюмов</w:t>
      </w:r>
      <w:r w:rsidR="00C85146">
        <w:rPr>
          <w:rFonts w:eastAsia="MS Mincho"/>
          <w:bCs/>
          <w:sz w:val="28"/>
          <w:szCs w:val="28"/>
        </w:rPr>
        <w:t xml:space="preserve">, </w:t>
      </w:r>
      <w:r w:rsidRPr="00B346B1">
        <w:rPr>
          <w:rFonts w:eastAsia="MS Mincho"/>
          <w:bCs/>
          <w:sz w:val="28"/>
          <w:szCs w:val="28"/>
        </w:rPr>
        <w:t>технических средств</w:t>
      </w:r>
      <w:r>
        <w:rPr>
          <w:rFonts w:eastAsia="MS Mincho"/>
          <w:bCs/>
          <w:sz w:val="28"/>
          <w:szCs w:val="28"/>
        </w:rPr>
        <w:t xml:space="preserve"> и оргтехники.</w:t>
      </w:r>
    </w:p>
    <w:p w14:paraId="19D3E263" w14:textId="77777777" w:rsidR="004A0424" w:rsidRPr="00B346B1" w:rsidRDefault="004A0424" w:rsidP="004A0424">
      <w:pPr>
        <w:contextualSpacing/>
        <w:jc w:val="both"/>
        <w:rPr>
          <w:rFonts w:eastAsia="MS Mincho"/>
          <w:bCs/>
          <w:sz w:val="28"/>
          <w:szCs w:val="28"/>
        </w:rPr>
      </w:pPr>
    </w:p>
    <w:p w14:paraId="70A0A217" w14:textId="77777777" w:rsidR="003741E1" w:rsidRDefault="004A0424" w:rsidP="00C85146">
      <w:pPr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Основное мероприятие 6 «Оказание услуг»</w:t>
      </w:r>
      <w:r w:rsidR="00C85146"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направленно на проведение платных концертных программ, культурно-досуговых мероприятий на</w:t>
      </w:r>
      <w:r w:rsidR="00C85146">
        <w:rPr>
          <w:rFonts w:eastAsia="MS Mincho"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базе</w:t>
      </w:r>
      <w:r w:rsidR="00C85146">
        <w:rPr>
          <w:rFonts w:eastAsia="MS Mincho"/>
          <w:bCs/>
          <w:sz w:val="28"/>
          <w:szCs w:val="28"/>
        </w:rPr>
        <w:t xml:space="preserve"> учреждений, организацию </w:t>
      </w:r>
      <w:r w:rsidRPr="00B346B1">
        <w:rPr>
          <w:rFonts w:eastAsia="MS Mincho"/>
          <w:bCs/>
          <w:sz w:val="28"/>
          <w:szCs w:val="28"/>
        </w:rPr>
        <w:t>выездны</w:t>
      </w:r>
      <w:r w:rsidR="00C85146">
        <w:rPr>
          <w:rFonts w:eastAsia="MS Mincho"/>
          <w:bCs/>
          <w:sz w:val="28"/>
          <w:szCs w:val="28"/>
        </w:rPr>
        <w:t>х</w:t>
      </w:r>
      <w:r w:rsidRPr="00B346B1">
        <w:rPr>
          <w:rFonts w:eastAsia="MS Mincho"/>
          <w:bCs/>
          <w:sz w:val="28"/>
          <w:szCs w:val="28"/>
        </w:rPr>
        <w:t xml:space="preserve"> концерт</w:t>
      </w:r>
      <w:r w:rsidR="00C85146">
        <w:rPr>
          <w:rFonts w:eastAsia="MS Mincho"/>
          <w:bCs/>
          <w:sz w:val="28"/>
          <w:szCs w:val="28"/>
        </w:rPr>
        <w:t>ов</w:t>
      </w:r>
      <w:r w:rsidRPr="00B346B1">
        <w:rPr>
          <w:rFonts w:eastAsia="MS Mincho"/>
          <w:bCs/>
          <w:sz w:val="28"/>
          <w:szCs w:val="28"/>
        </w:rPr>
        <w:t xml:space="preserve"> в</w:t>
      </w:r>
      <w:r w:rsidR="00C85146">
        <w:rPr>
          <w:rFonts w:eastAsia="MS Mincho"/>
          <w:bCs/>
          <w:sz w:val="28"/>
          <w:szCs w:val="28"/>
        </w:rPr>
        <w:t xml:space="preserve"> населенные </w:t>
      </w:r>
      <w:r w:rsidRPr="00B346B1">
        <w:rPr>
          <w:rFonts w:eastAsia="MS Mincho"/>
          <w:bCs/>
          <w:sz w:val="28"/>
          <w:szCs w:val="28"/>
        </w:rPr>
        <w:t>пункты</w:t>
      </w:r>
      <w:r w:rsidR="00C85146">
        <w:rPr>
          <w:rFonts w:eastAsia="MS Mincho"/>
          <w:bCs/>
          <w:sz w:val="28"/>
          <w:szCs w:val="28"/>
        </w:rPr>
        <w:t xml:space="preserve"> района</w:t>
      </w:r>
      <w:r w:rsidRPr="00B346B1">
        <w:rPr>
          <w:rFonts w:eastAsia="MS Mincho"/>
          <w:bCs/>
          <w:sz w:val="28"/>
          <w:szCs w:val="28"/>
        </w:rPr>
        <w:t xml:space="preserve">, </w:t>
      </w:r>
      <w:r w:rsidR="00983057">
        <w:rPr>
          <w:rFonts w:eastAsia="MS Mincho"/>
          <w:bCs/>
          <w:sz w:val="28"/>
          <w:szCs w:val="28"/>
        </w:rPr>
        <w:t xml:space="preserve">Иркутской </w:t>
      </w:r>
      <w:r w:rsidRPr="00B346B1">
        <w:rPr>
          <w:rFonts w:eastAsia="MS Mincho"/>
          <w:bCs/>
          <w:sz w:val="28"/>
          <w:szCs w:val="28"/>
        </w:rPr>
        <w:t xml:space="preserve">области и </w:t>
      </w:r>
      <w:r w:rsidR="003741E1">
        <w:rPr>
          <w:rFonts w:eastAsia="MS Mincho"/>
          <w:bCs/>
          <w:sz w:val="28"/>
          <w:szCs w:val="28"/>
        </w:rPr>
        <w:t xml:space="preserve">других регионах, показ кинофильмов. </w:t>
      </w:r>
    </w:p>
    <w:p w14:paraId="5D773A0D" w14:textId="77777777" w:rsidR="004A0424" w:rsidRPr="00C85146" w:rsidRDefault="004A0424" w:rsidP="00C85146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 w:rsidRPr="00B346B1">
        <w:rPr>
          <w:rFonts w:eastAsia="MS Mincho"/>
          <w:bCs/>
          <w:sz w:val="28"/>
          <w:szCs w:val="28"/>
        </w:rPr>
        <w:t xml:space="preserve">Доходы от платных услуг используются на поддержание и улучшение материально технической базы </w:t>
      </w:r>
      <w:r w:rsidR="003741E1">
        <w:rPr>
          <w:rFonts w:eastAsia="MS Mincho"/>
          <w:bCs/>
          <w:sz w:val="28"/>
          <w:szCs w:val="28"/>
        </w:rPr>
        <w:t xml:space="preserve">МКУК </w:t>
      </w:r>
      <w:r>
        <w:rPr>
          <w:rFonts w:eastAsia="MS Mincho"/>
          <w:bCs/>
          <w:sz w:val="28"/>
          <w:szCs w:val="28"/>
        </w:rPr>
        <w:t>ЦДК</w:t>
      </w:r>
      <w:r w:rsidRPr="00B346B1">
        <w:rPr>
          <w:rFonts w:eastAsia="MS Mincho"/>
          <w:bCs/>
          <w:sz w:val="28"/>
          <w:szCs w:val="28"/>
        </w:rPr>
        <w:t>.</w:t>
      </w:r>
    </w:p>
    <w:p w14:paraId="41FADB91" w14:textId="77777777" w:rsidR="004A0424" w:rsidRDefault="004A0424" w:rsidP="004A0424">
      <w:pPr>
        <w:contextualSpacing/>
        <w:jc w:val="both"/>
        <w:rPr>
          <w:rFonts w:eastAsia="MS Mincho"/>
          <w:bCs/>
          <w:sz w:val="28"/>
          <w:szCs w:val="28"/>
        </w:rPr>
      </w:pPr>
    </w:p>
    <w:p w14:paraId="4FC61128" w14:textId="77777777" w:rsidR="006940EC" w:rsidRDefault="006940EC" w:rsidP="004A0424">
      <w:pPr>
        <w:shd w:val="clear" w:color="auto" w:fill="FFFFFF"/>
        <w:ind w:firstLine="709"/>
        <w:contextualSpacing/>
        <w:jc w:val="right"/>
        <w:rPr>
          <w:rFonts w:eastAsia="MS Mincho"/>
          <w:b/>
          <w:bCs/>
          <w:sz w:val="28"/>
          <w:szCs w:val="28"/>
        </w:rPr>
      </w:pPr>
    </w:p>
    <w:p w14:paraId="7C8D104E" w14:textId="77777777" w:rsidR="003741E1" w:rsidRDefault="003741E1" w:rsidP="004A0424">
      <w:pPr>
        <w:shd w:val="clear" w:color="auto" w:fill="FFFFFF"/>
        <w:ind w:firstLine="709"/>
        <w:contextualSpacing/>
        <w:jc w:val="right"/>
        <w:rPr>
          <w:rFonts w:eastAsia="MS Mincho"/>
          <w:b/>
          <w:bCs/>
          <w:sz w:val="28"/>
          <w:szCs w:val="28"/>
        </w:rPr>
      </w:pPr>
    </w:p>
    <w:p w14:paraId="4AB78C4D" w14:textId="77777777" w:rsidR="003741E1" w:rsidRDefault="003741E1" w:rsidP="004A0424">
      <w:pPr>
        <w:shd w:val="clear" w:color="auto" w:fill="FFFFFF"/>
        <w:ind w:firstLine="709"/>
        <w:contextualSpacing/>
        <w:jc w:val="right"/>
        <w:rPr>
          <w:rFonts w:eastAsia="MS Mincho"/>
          <w:b/>
          <w:bCs/>
          <w:sz w:val="28"/>
          <w:szCs w:val="28"/>
        </w:rPr>
      </w:pPr>
    </w:p>
    <w:p w14:paraId="7E8E4B7F" w14:textId="77777777" w:rsidR="003741E1" w:rsidRDefault="003741E1" w:rsidP="004A0424">
      <w:pPr>
        <w:shd w:val="clear" w:color="auto" w:fill="FFFFFF"/>
        <w:ind w:firstLine="709"/>
        <w:contextualSpacing/>
        <w:jc w:val="right"/>
        <w:rPr>
          <w:rFonts w:eastAsia="MS Mincho"/>
          <w:b/>
          <w:bCs/>
          <w:sz w:val="28"/>
          <w:szCs w:val="28"/>
        </w:rPr>
      </w:pPr>
    </w:p>
    <w:p w14:paraId="33F34C10" w14:textId="77777777" w:rsidR="003741E1" w:rsidRDefault="003741E1" w:rsidP="004A0424">
      <w:pPr>
        <w:shd w:val="clear" w:color="auto" w:fill="FFFFFF"/>
        <w:ind w:firstLine="709"/>
        <w:contextualSpacing/>
        <w:jc w:val="right"/>
        <w:rPr>
          <w:rFonts w:eastAsia="MS Mincho"/>
          <w:b/>
          <w:bCs/>
          <w:sz w:val="28"/>
          <w:szCs w:val="28"/>
        </w:rPr>
      </w:pPr>
    </w:p>
    <w:p w14:paraId="17B9BE48" w14:textId="77777777" w:rsidR="003741E1" w:rsidRDefault="003741E1" w:rsidP="004A0424">
      <w:pPr>
        <w:shd w:val="clear" w:color="auto" w:fill="FFFFFF"/>
        <w:ind w:firstLine="709"/>
        <w:contextualSpacing/>
        <w:jc w:val="right"/>
        <w:rPr>
          <w:rFonts w:eastAsia="MS Mincho"/>
          <w:b/>
          <w:bCs/>
          <w:sz w:val="28"/>
          <w:szCs w:val="28"/>
        </w:rPr>
      </w:pPr>
    </w:p>
    <w:p w14:paraId="4BC59A09" w14:textId="77777777" w:rsidR="003741E1" w:rsidRDefault="003741E1" w:rsidP="004A0424">
      <w:pPr>
        <w:shd w:val="clear" w:color="auto" w:fill="FFFFFF"/>
        <w:ind w:firstLine="709"/>
        <w:contextualSpacing/>
        <w:jc w:val="right"/>
        <w:rPr>
          <w:rFonts w:eastAsia="MS Mincho"/>
          <w:b/>
          <w:bCs/>
          <w:sz w:val="28"/>
          <w:szCs w:val="28"/>
        </w:rPr>
      </w:pPr>
    </w:p>
    <w:p w14:paraId="76B328DA" w14:textId="77777777" w:rsidR="006D288B" w:rsidRDefault="006D288B" w:rsidP="004A0424">
      <w:pPr>
        <w:shd w:val="clear" w:color="auto" w:fill="FFFFFF"/>
        <w:ind w:firstLine="709"/>
        <w:contextualSpacing/>
        <w:jc w:val="right"/>
        <w:rPr>
          <w:rFonts w:eastAsia="MS Mincho"/>
          <w:b/>
          <w:bCs/>
          <w:sz w:val="28"/>
          <w:szCs w:val="28"/>
        </w:rPr>
      </w:pPr>
    </w:p>
    <w:p w14:paraId="52332E60" w14:textId="77777777" w:rsidR="006D288B" w:rsidRDefault="006D288B" w:rsidP="004A0424">
      <w:pPr>
        <w:shd w:val="clear" w:color="auto" w:fill="FFFFFF"/>
        <w:ind w:firstLine="709"/>
        <w:contextualSpacing/>
        <w:jc w:val="right"/>
        <w:rPr>
          <w:rFonts w:eastAsia="MS Mincho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4439F" w14:paraId="4D4C4DFF" w14:textId="77777777" w:rsidTr="0044439F">
        <w:tc>
          <w:tcPr>
            <w:tcW w:w="4785" w:type="dxa"/>
          </w:tcPr>
          <w:p w14:paraId="64D6666A" w14:textId="77777777" w:rsidR="0044439F" w:rsidRDefault="0044439F" w:rsidP="004A0424">
            <w:pPr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1D2B37D" w14:textId="77777777" w:rsidR="0044439F" w:rsidRDefault="0044439F" w:rsidP="0044439F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2 </w:t>
            </w:r>
          </w:p>
          <w:p w14:paraId="4C113A24" w14:textId="5FCDB62D" w:rsidR="0044439F" w:rsidRDefault="0044439F" w:rsidP="0044439F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муниципальной программе </w:t>
            </w:r>
          </w:p>
          <w:p w14:paraId="4BF0435B" w14:textId="77777777" w:rsidR="0044439F" w:rsidRDefault="0044439F" w:rsidP="0044439F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8F470E">
              <w:rPr>
                <w:sz w:val="28"/>
                <w:szCs w:val="28"/>
              </w:rPr>
              <w:t xml:space="preserve">«Развитие культуры в Качугском </w:t>
            </w:r>
            <w:r>
              <w:rPr>
                <w:sz w:val="28"/>
                <w:szCs w:val="28"/>
              </w:rPr>
              <w:t xml:space="preserve">муниципальном округе </w:t>
            </w:r>
          </w:p>
          <w:p w14:paraId="1023ED1E" w14:textId="3A65DF42" w:rsidR="0044439F" w:rsidRDefault="0044439F" w:rsidP="0044439F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2026-2028</w:t>
            </w:r>
            <w:r w:rsidRPr="008F470E">
              <w:rPr>
                <w:sz w:val="28"/>
                <w:szCs w:val="28"/>
              </w:rPr>
              <w:t xml:space="preserve"> гг.»</w:t>
            </w:r>
            <w:r w:rsidRPr="00B346B1">
              <w:rPr>
                <w:rFonts w:eastAsia="MS Mincho"/>
                <w:bCs/>
                <w:sz w:val="28"/>
                <w:szCs w:val="28"/>
              </w:rPr>
              <w:t xml:space="preserve"> </w:t>
            </w:r>
          </w:p>
        </w:tc>
      </w:tr>
    </w:tbl>
    <w:p w14:paraId="41E6A970" w14:textId="77777777" w:rsidR="0044439F" w:rsidRDefault="0044439F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1225A2DC" w14:textId="77777777" w:rsidR="004A0424" w:rsidRPr="005E7A9C" w:rsidRDefault="004A0424" w:rsidP="004A042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E7A9C">
        <w:rPr>
          <w:rFonts w:ascii="Times New Roman" w:hAnsi="Times New Roman" w:cs="Times New Roman"/>
          <w:b/>
          <w:bCs/>
          <w:sz w:val="32"/>
          <w:szCs w:val="32"/>
        </w:rPr>
        <w:t>Подпрограмма 2 «Дополнительное образование в сфере культуры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МКУ ДО КДХШ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48E59D13" w14:textId="77777777" w:rsidR="004A0424" w:rsidRPr="005E7A9C" w:rsidRDefault="004A0424" w:rsidP="004A042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BC7C2DC" w14:textId="77777777" w:rsidR="004A0424" w:rsidRPr="008F470E" w:rsidRDefault="004A0424" w:rsidP="004A0424">
      <w:pPr>
        <w:pStyle w:val="ConsPlusNormal"/>
        <w:numPr>
          <w:ilvl w:val="0"/>
          <w:numId w:val="8"/>
        </w:num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2A7A">
        <w:rPr>
          <w:rFonts w:ascii="Times New Roman" w:hAnsi="Times New Roman" w:cs="Times New Roman"/>
          <w:b/>
          <w:caps/>
          <w:sz w:val="28"/>
          <w:szCs w:val="28"/>
        </w:rPr>
        <w:t>Паспорт подпрограммы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7"/>
        <w:gridCol w:w="7167"/>
      </w:tblGrid>
      <w:tr w:rsidR="004A0424" w:rsidRPr="001E1BE9" w14:paraId="1AAC1994" w14:textId="77777777" w:rsidTr="00BB6F05">
        <w:trPr>
          <w:trHeight w:val="747"/>
        </w:trPr>
        <w:tc>
          <w:tcPr>
            <w:tcW w:w="2047" w:type="dxa"/>
            <w:vAlign w:val="center"/>
          </w:tcPr>
          <w:p w14:paraId="298B4D69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167" w:type="dxa"/>
            <w:vAlign w:val="center"/>
          </w:tcPr>
          <w:p w14:paraId="602586AA" w14:textId="77777777" w:rsidR="004A0424" w:rsidRPr="001E1BE9" w:rsidRDefault="004A0424" w:rsidP="003741E1">
            <w:pPr>
              <w:widowControl w:val="0"/>
              <w:autoSpaceDE w:val="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 xml:space="preserve">Муниципальная программа «Развитие </w:t>
            </w:r>
            <w:r w:rsidRPr="00C54BDD">
              <w:rPr>
                <w:sz w:val="28"/>
                <w:szCs w:val="28"/>
              </w:rPr>
              <w:t xml:space="preserve">культуры в Качугском </w:t>
            </w:r>
            <w:r w:rsidR="003741E1">
              <w:rPr>
                <w:sz w:val="28"/>
                <w:szCs w:val="28"/>
              </w:rPr>
              <w:t>муниципальном округе на 2026</w:t>
            </w:r>
            <w:r w:rsidRPr="00C54BDD">
              <w:rPr>
                <w:sz w:val="28"/>
                <w:szCs w:val="28"/>
              </w:rPr>
              <w:t>-202</w:t>
            </w:r>
            <w:r w:rsidR="003741E1">
              <w:rPr>
                <w:sz w:val="28"/>
                <w:szCs w:val="28"/>
              </w:rPr>
              <w:t>8</w:t>
            </w:r>
            <w:r w:rsidRPr="00C54BDD">
              <w:rPr>
                <w:sz w:val="28"/>
                <w:szCs w:val="28"/>
              </w:rPr>
              <w:t xml:space="preserve"> гг.»</w:t>
            </w:r>
          </w:p>
        </w:tc>
      </w:tr>
      <w:tr w:rsidR="004A0424" w:rsidRPr="001E1BE9" w14:paraId="59480C79" w14:textId="77777777" w:rsidTr="00BB6F05">
        <w:trPr>
          <w:trHeight w:val="747"/>
        </w:trPr>
        <w:tc>
          <w:tcPr>
            <w:tcW w:w="2047" w:type="dxa"/>
            <w:vAlign w:val="center"/>
          </w:tcPr>
          <w:p w14:paraId="575DF2DE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167" w:type="dxa"/>
            <w:vAlign w:val="center"/>
          </w:tcPr>
          <w:p w14:paraId="4A3B2004" w14:textId="77777777" w:rsidR="004A0424" w:rsidRPr="001E1BE9" w:rsidRDefault="004A0424" w:rsidP="00BB6F05">
            <w:pPr>
              <w:widowControl w:val="0"/>
              <w:tabs>
                <w:tab w:val="left" w:pos="316"/>
              </w:tabs>
              <w:autoSpaceDE w:val="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E1BE9">
              <w:rPr>
                <w:rFonts w:eastAsia="Calibri"/>
                <w:sz w:val="28"/>
                <w:szCs w:val="28"/>
              </w:rPr>
              <w:t>Дополнительное образование в сфере культуры (далее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E1BE9">
              <w:rPr>
                <w:rFonts w:eastAsia="Calibri"/>
                <w:sz w:val="28"/>
                <w:szCs w:val="28"/>
              </w:rPr>
              <w:t>– Подпрограмма 2)</w:t>
            </w:r>
          </w:p>
        </w:tc>
      </w:tr>
      <w:tr w:rsidR="004A0424" w:rsidRPr="001E1BE9" w14:paraId="2258B19E" w14:textId="77777777" w:rsidTr="00BB6F05">
        <w:trPr>
          <w:trHeight w:val="747"/>
        </w:trPr>
        <w:tc>
          <w:tcPr>
            <w:tcW w:w="2047" w:type="dxa"/>
            <w:vAlign w:val="center"/>
          </w:tcPr>
          <w:p w14:paraId="3C1361B0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167" w:type="dxa"/>
            <w:vAlign w:val="center"/>
          </w:tcPr>
          <w:p w14:paraId="4E976DB6" w14:textId="403644F7" w:rsidR="004A0424" w:rsidRPr="001E1BE9" w:rsidRDefault="0044439F" w:rsidP="003741E1">
            <w:pPr>
              <w:widowControl w:val="0"/>
              <w:autoSpaceDE w:val="0"/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Управление культуры Администрации Качугского муниципального округа.</w:t>
            </w:r>
          </w:p>
        </w:tc>
      </w:tr>
      <w:tr w:rsidR="004A0424" w:rsidRPr="001E1BE9" w14:paraId="7D208C83" w14:textId="77777777" w:rsidTr="00BB6F05">
        <w:trPr>
          <w:trHeight w:val="747"/>
        </w:trPr>
        <w:tc>
          <w:tcPr>
            <w:tcW w:w="2047" w:type="dxa"/>
            <w:vAlign w:val="center"/>
          </w:tcPr>
          <w:p w14:paraId="3FA2AD5A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167" w:type="dxa"/>
            <w:vAlign w:val="center"/>
          </w:tcPr>
          <w:p w14:paraId="5EE11CF3" w14:textId="77777777" w:rsidR="004A0424" w:rsidRPr="001E1BE9" w:rsidRDefault="004A0424" w:rsidP="00BB6F05">
            <w:pPr>
              <w:widowControl w:val="0"/>
              <w:autoSpaceDE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дополнительного образования Качугская детская художественная школа </w:t>
            </w:r>
            <w:r w:rsidRPr="00C54BDD">
              <w:rPr>
                <w:sz w:val="28"/>
                <w:szCs w:val="28"/>
              </w:rPr>
              <w:t>(далее - КДХШ)</w:t>
            </w:r>
          </w:p>
        </w:tc>
      </w:tr>
      <w:tr w:rsidR="004A0424" w:rsidRPr="001E1BE9" w14:paraId="521E78E8" w14:textId="77777777" w:rsidTr="00BB6F05">
        <w:trPr>
          <w:trHeight w:val="842"/>
        </w:trPr>
        <w:tc>
          <w:tcPr>
            <w:tcW w:w="2047" w:type="dxa"/>
            <w:vAlign w:val="center"/>
          </w:tcPr>
          <w:p w14:paraId="64BB6F8E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167" w:type="dxa"/>
            <w:vAlign w:val="center"/>
          </w:tcPr>
          <w:p w14:paraId="05B37F12" w14:textId="62DEC346" w:rsidR="004A0424" w:rsidRPr="004F51D3" w:rsidRDefault="004A0424" w:rsidP="00BB6F05">
            <w:pPr>
              <w:pStyle w:val="ConsPlusCell"/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4D783E">
              <w:rPr>
                <w:sz w:val="28"/>
                <w:szCs w:val="28"/>
              </w:rPr>
              <w:t xml:space="preserve">Создание условий для </w:t>
            </w:r>
            <w:r>
              <w:rPr>
                <w:sz w:val="28"/>
                <w:szCs w:val="28"/>
              </w:rPr>
              <w:t xml:space="preserve">дополнительного </w:t>
            </w:r>
            <w:r w:rsidRPr="004D783E">
              <w:rPr>
                <w:sz w:val="28"/>
                <w:szCs w:val="28"/>
              </w:rPr>
              <w:t>художественного образования,</w:t>
            </w:r>
            <w:r>
              <w:rPr>
                <w:sz w:val="28"/>
                <w:szCs w:val="28"/>
              </w:rPr>
              <w:t xml:space="preserve"> а также </w:t>
            </w:r>
            <w:r w:rsidRPr="004D783E">
              <w:rPr>
                <w:sz w:val="28"/>
                <w:szCs w:val="28"/>
              </w:rPr>
              <w:t>эстетического воспитания и просвещения детей и взрослых в области изобразительного искусства и декоративно – прикладного творчества.</w:t>
            </w:r>
          </w:p>
        </w:tc>
      </w:tr>
      <w:tr w:rsidR="004A0424" w:rsidRPr="00D3115D" w14:paraId="03A2609C" w14:textId="77777777" w:rsidTr="00BB6F05">
        <w:trPr>
          <w:trHeight w:val="922"/>
        </w:trPr>
        <w:tc>
          <w:tcPr>
            <w:tcW w:w="2047" w:type="dxa"/>
            <w:vAlign w:val="center"/>
          </w:tcPr>
          <w:p w14:paraId="76112BED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167" w:type="dxa"/>
            <w:vAlign w:val="center"/>
          </w:tcPr>
          <w:p w14:paraId="0BCF2687" w14:textId="77777777" w:rsidR="004A0424" w:rsidRPr="00960674" w:rsidRDefault="004A0424" w:rsidP="0044439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674">
              <w:rPr>
                <w:rFonts w:ascii="Times New Roman" w:hAnsi="Times New Roman"/>
                <w:sz w:val="28"/>
                <w:szCs w:val="28"/>
              </w:rPr>
              <w:t>Обеспечить сохранность контингента учащихся КДХШ по отношению к началу учебного года.</w:t>
            </w:r>
          </w:p>
          <w:p w14:paraId="2505AD3C" w14:textId="77777777" w:rsidR="004A0424" w:rsidRPr="00960674" w:rsidRDefault="004A0424" w:rsidP="0044439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674">
              <w:rPr>
                <w:rFonts w:ascii="Times New Roman" w:hAnsi="Times New Roman"/>
                <w:sz w:val="28"/>
                <w:szCs w:val="28"/>
              </w:rPr>
              <w:t>Увеличить количество взрослых и детей, посещающих просветительские мероприятия КДХШ.</w:t>
            </w:r>
          </w:p>
          <w:p w14:paraId="65D3A65E" w14:textId="77777777" w:rsidR="004A0424" w:rsidRPr="00960674" w:rsidRDefault="004A0424" w:rsidP="0044439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11" w:firstLine="4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Оснастить КДХШ современным специальным оборудованием согласно образовательным стандартам.</w:t>
            </w:r>
            <w:r w:rsidRPr="00960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A0424" w:rsidRPr="001E1BE9" w14:paraId="1005D739" w14:textId="77777777" w:rsidTr="00BB6F05">
        <w:trPr>
          <w:trHeight w:val="922"/>
        </w:trPr>
        <w:tc>
          <w:tcPr>
            <w:tcW w:w="2047" w:type="dxa"/>
          </w:tcPr>
          <w:p w14:paraId="0760E8D6" w14:textId="77777777" w:rsidR="004A0424" w:rsidRPr="001E1BE9" w:rsidRDefault="004A0424" w:rsidP="00BB6F05">
            <w:pPr>
              <w:pStyle w:val="ConsPlusCell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167" w:type="dxa"/>
            <w:vAlign w:val="center"/>
          </w:tcPr>
          <w:p w14:paraId="2BD11B02" w14:textId="77777777" w:rsidR="004A0424" w:rsidRPr="001E1BE9" w:rsidRDefault="003741E1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2028</w:t>
            </w:r>
            <w:r w:rsidR="004A0424" w:rsidRPr="001E1BE9">
              <w:rPr>
                <w:sz w:val="28"/>
                <w:szCs w:val="28"/>
              </w:rPr>
              <w:t xml:space="preserve"> годы</w:t>
            </w:r>
          </w:p>
        </w:tc>
      </w:tr>
      <w:tr w:rsidR="004A0424" w:rsidRPr="001E1BE9" w14:paraId="0A705EFB" w14:textId="77777777" w:rsidTr="00BB6F05">
        <w:trPr>
          <w:trHeight w:val="922"/>
        </w:trPr>
        <w:tc>
          <w:tcPr>
            <w:tcW w:w="2047" w:type="dxa"/>
          </w:tcPr>
          <w:p w14:paraId="4B1E61B9" w14:textId="77777777" w:rsidR="004A0424" w:rsidRDefault="004A0424" w:rsidP="00BB6F0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167" w:type="dxa"/>
            <w:vAlign w:val="center"/>
          </w:tcPr>
          <w:tbl>
            <w:tblPr>
              <w:tblStyle w:val="a3"/>
              <w:tblW w:w="7087" w:type="dxa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134"/>
              <w:gridCol w:w="1276"/>
              <w:gridCol w:w="1276"/>
              <w:gridCol w:w="1559"/>
            </w:tblGrid>
            <w:tr w:rsidR="003741E1" w14:paraId="42E87F72" w14:textId="77777777" w:rsidTr="003741E1">
              <w:tc>
                <w:tcPr>
                  <w:tcW w:w="1842" w:type="dxa"/>
                </w:tcPr>
                <w:p w14:paraId="6797E300" w14:textId="77777777" w:rsidR="003741E1" w:rsidRPr="00827586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Источники финансирования</w:t>
                  </w:r>
                </w:p>
              </w:tc>
              <w:tc>
                <w:tcPr>
                  <w:tcW w:w="1134" w:type="dxa"/>
                </w:tcPr>
                <w:p w14:paraId="48EC6D50" w14:textId="77777777" w:rsidR="003741E1" w:rsidRPr="00827586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276" w:type="dxa"/>
                </w:tcPr>
                <w:p w14:paraId="312A68A2" w14:textId="77777777" w:rsidR="003741E1" w:rsidRPr="00827586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76" w:type="dxa"/>
                </w:tcPr>
                <w:p w14:paraId="42FCEF22" w14:textId="77777777" w:rsidR="003741E1" w:rsidRPr="00827586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59" w:type="dxa"/>
                </w:tcPr>
                <w:p w14:paraId="7C6ED4D9" w14:textId="77777777" w:rsidR="003741E1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2028</w:t>
                  </w:r>
                </w:p>
              </w:tc>
            </w:tr>
            <w:tr w:rsidR="003741E1" w14:paraId="4631497B" w14:textId="77777777" w:rsidTr="003741E1">
              <w:tc>
                <w:tcPr>
                  <w:tcW w:w="1842" w:type="dxa"/>
                  <w:vAlign w:val="center"/>
                </w:tcPr>
                <w:p w14:paraId="6C6E0091" w14:textId="77777777" w:rsidR="003741E1" w:rsidRPr="00827586" w:rsidRDefault="003741E1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Средства федерального бюджета</w:t>
                  </w:r>
                </w:p>
              </w:tc>
              <w:tc>
                <w:tcPr>
                  <w:tcW w:w="1134" w:type="dxa"/>
                </w:tcPr>
                <w:p w14:paraId="5318B7CE" w14:textId="77777777" w:rsidR="003741E1" w:rsidRPr="00DD3E69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14:paraId="765040DC" w14:textId="77777777" w:rsidR="003741E1" w:rsidRPr="00DD3E69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14:paraId="7FD52EC1" w14:textId="77777777" w:rsidR="003741E1" w:rsidRPr="00DD3E69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559" w:type="dxa"/>
                </w:tcPr>
                <w:p w14:paraId="306FA59D" w14:textId="77777777" w:rsidR="003741E1" w:rsidRPr="00DD3E69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3741E1" w14:paraId="4CC24606" w14:textId="77777777" w:rsidTr="003741E1">
              <w:tc>
                <w:tcPr>
                  <w:tcW w:w="1842" w:type="dxa"/>
                  <w:vAlign w:val="center"/>
                </w:tcPr>
                <w:p w14:paraId="6BDCDE87" w14:textId="77777777" w:rsidR="003741E1" w:rsidRPr="00827586" w:rsidRDefault="003741E1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Средства бюджета Иркутской области</w:t>
                  </w:r>
                </w:p>
              </w:tc>
              <w:tc>
                <w:tcPr>
                  <w:tcW w:w="1134" w:type="dxa"/>
                </w:tcPr>
                <w:p w14:paraId="1351E1FF" w14:textId="77777777" w:rsidR="003741E1" w:rsidRPr="00DD3E69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14:paraId="4757BE57" w14:textId="77777777" w:rsidR="003741E1" w:rsidRPr="00DD3E69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14:paraId="0C2DED1F" w14:textId="77777777" w:rsidR="003741E1" w:rsidRPr="00DD3E69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559" w:type="dxa"/>
                </w:tcPr>
                <w:p w14:paraId="58EE65BF" w14:textId="77777777" w:rsidR="003741E1" w:rsidRPr="00DD3E69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DD3E69" w14:paraId="744CC136" w14:textId="77777777" w:rsidTr="003741E1">
              <w:tc>
                <w:tcPr>
                  <w:tcW w:w="1842" w:type="dxa"/>
                  <w:vAlign w:val="center"/>
                </w:tcPr>
                <w:p w14:paraId="540534C3" w14:textId="77777777" w:rsidR="00DD3E69" w:rsidRPr="00827586" w:rsidRDefault="00DD3E69" w:rsidP="00734917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 xml:space="preserve">Средства </w:t>
                  </w:r>
                  <w:r w:rsidRPr="00827586">
                    <w:rPr>
                      <w:sz w:val="24"/>
                      <w:szCs w:val="24"/>
                    </w:rPr>
                    <w:lastRenderedPageBreak/>
                    <w:t xml:space="preserve">бюджета </w:t>
                  </w:r>
                  <w:r>
                    <w:rPr>
                      <w:sz w:val="24"/>
                      <w:szCs w:val="24"/>
                    </w:rPr>
                    <w:t>Качугского муниципального округа</w:t>
                  </w:r>
                </w:p>
              </w:tc>
              <w:tc>
                <w:tcPr>
                  <w:tcW w:w="1134" w:type="dxa"/>
                  <w:vAlign w:val="center"/>
                </w:tcPr>
                <w:p w14:paraId="66C5FBD9" w14:textId="77777777" w:rsidR="00DD3E69" w:rsidRPr="00DD3E69" w:rsidRDefault="00DD3E69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lastRenderedPageBreak/>
                    <w:t>36991,6</w:t>
                  </w:r>
                </w:p>
              </w:tc>
              <w:tc>
                <w:tcPr>
                  <w:tcW w:w="1276" w:type="dxa"/>
                  <w:vAlign w:val="center"/>
                </w:tcPr>
                <w:p w14:paraId="545B99F5" w14:textId="77777777" w:rsidR="00DD3E69" w:rsidRPr="00DD3E69" w:rsidRDefault="00DD3E69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13857,8</w:t>
                  </w:r>
                </w:p>
              </w:tc>
              <w:tc>
                <w:tcPr>
                  <w:tcW w:w="1276" w:type="dxa"/>
                  <w:vAlign w:val="center"/>
                </w:tcPr>
                <w:p w14:paraId="592E3BF2" w14:textId="77777777" w:rsidR="00DD3E69" w:rsidRPr="00DD3E69" w:rsidRDefault="00DD3E69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11566,9</w:t>
                  </w:r>
                </w:p>
              </w:tc>
              <w:tc>
                <w:tcPr>
                  <w:tcW w:w="1559" w:type="dxa"/>
                  <w:vAlign w:val="center"/>
                </w:tcPr>
                <w:p w14:paraId="5DBE9AFD" w14:textId="77777777" w:rsidR="00DD3E69" w:rsidRPr="00DD3E69" w:rsidRDefault="00DD3E69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11566,9</w:t>
                  </w:r>
                </w:p>
              </w:tc>
            </w:tr>
            <w:tr w:rsidR="003741E1" w14:paraId="5515F25F" w14:textId="77777777" w:rsidTr="003741E1">
              <w:tc>
                <w:tcPr>
                  <w:tcW w:w="1842" w:type="dxa"/>
                </w:tcPr>
                <w:p w14:paraId="3F9D24A3" w14:textId="77777777" w:rsidR="003741E1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Итого:</w:t>
                  </w:r>
                </w:p>
                <w:p w14:paraId="0A9349F9" w14:textId="77777777" w:rsidR="003741E1" w:rsidRDefault="003741E1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4F89973E" w14:textId="77777777" w:rsidR="003741E1" w:rsidRPr="00DD3E69" w:rsidRDefault="00DD3E69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36991,6</w:t>
                  </w:r>
                </w:p>
              </w:tc>
              <w:tc>
                <w:tcPr>
                  <w:tcW w:w="1276" w:type="dxa"/>
                  <w:vAlign w:val="center"/>
                </w:tcPr>
                <w:p w14:paraId="6C7C11CB" w14:textId="77777777" w:rsidR="003741E1" w:rsidRPr="00DD3E69" w:rsidRDefault="00DD3E69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13857,8</w:t>
                  </w:r>
                </w:p>
              </w:tc>
              <w:tc>
                <w:tcPr>
                  <w:tcW w:w="1276" w:type="dxa"/>
                  <w:vAlign w:val="center"/>
                </w:tcPr>
                <w:p w14:paraId="6EC384A4" w14:textId="77777777" w:rsidR="003741E1" w:rsidRPr="00DD3E69" w:rsidRDefault="00DD3E69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11566,9</w:t>
                  </w:r>
                </w:p>
              </w:tc>
              <w:tc>
                <w:tcPr>
                  <w:tcW w:w="1559" w:type="dxa"/>
                  <w:vAlign w:val="center"/>
                </w:tcPr>
                <w:p w14:paraId="5DC476FF" w14:textId="77777777" w:rsidR="003741E1" w:rsidRPr="00DD3E69" w:rsidRDefault="00DD3E69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DD3E69">
                    <w:rPr>
                      <w:sz w:val="24"/>
                      <w:szCs w:val="24"/>
                    </w:rPr>
                    <w:t>11566,9</w:t>
                  </w:r>
                </w:p>
              </w:tc>
            </w:tr>
          </w:tbl>
          <w:p w14:paraId="46000944" w14:textId="77777777" w:rsidR="004A0424" w:rsidRPr="00827586" w:rsidRDefault="004A0424" w:rsidP="00BB6F05">
            <w:pPr>
              <w:contextualSpacing/>
              <w:jc w:val="center"/>
            </w:pPr>
          </w:p>
        </w:tc>
      </w:tr>
      <w:tr w:rsidR="004A0424" w:rsidRPr="001E1BE9" w14:paraId="1F83836B" w14:textId="77777777" w:rsidTr="00BB6F05">
        <w:trPr>
          <w:trHeight w:val="1837"/>
        </w:trPr>
        <w:tc>
          <w:tcPr>
            <w:tcW w:w="2047" w:type="dxa"/>
            <w:vAlign w:val="center"/>
          </w:tcPr>
          <w:p w14:paraId="13F87E88" w14:textId="77777777" w:rsidR="004A0424" w:rsidRPr="001E1BE9" w:rsidRDefault="004A0424" w:rsidP="00BB6F05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1E1BE9">
              <w:rPr>
                <w:rFonts w:eastAsia="MS Mincho"/>
                <w:bCs/>
                <w:sz w:val="28"/>
                <w:szCs w:val="28"/>
              </w:rPr>
              <w:lastRenderedPageBreak/>
              <w:t>Целевые показатели подпрограммы</w:t>
            </w:r>
          </w:p>
        </w:tc>
        <w:tc>
          <w:tcPr>
            <w:tcW w:w="7167" w:type="dxa"/>
            <w:vAlign w:val="center"/>
          </w:tcPr>
          <w:p w14:paraId="3F1AD57D" w14:textId="77777777" w:rsidR="004A0424" w:rsidRDefault="004A0424" w:rsidP="00BB6F05">
            <w:pPr>
              <w:pStyle w:val="a6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2F24">
              <w:rPr>
                <w:rFonts w:ascii="Times New Roman" w:hAnsi="Times New Roman"/>
                <w:sz w:val="28"/>
                <w:szCs w:val="28"/>
              </w:rPr>
              <w:t>Сохранность контингента учащихся КДХШ по отношению к началу учебного года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37CEB17" w14:textId="77777777" w:rsidR="004A0424" w:rsidRDefault="004A0424" w:rsidP="00BB6F05">
            <w:pPr>
              <w:pStyle w:val="a6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2F24">
              <w:rPr>
                <w:rFonts w:ascii="Times New Roman" w:hAnsi="Times New Roman"/>
                <w:sz w:val="28"/>
                <w:szCs w:val="28"/>
              </w:rPr>
              <w:t xml:space="preserve"> Число </w:t>
            </w:r>
            <w:r w:rsidRPr="00866B9B">
              <w:rPr>
                <w:rFonts w:ascii="Times New Roman" w:hAnsi="Times New Roman"/>
                <w:sz w:val="28"/>
                <w:szCs w:val="28"/>
              </w:rPr>
              <w:t>посещений</w:t>
            </w:r>
            <w:r w:rsidRPr="00F72F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просветительских </w:t>
            </w:r>
            <w:r w:rsidRPr="00F72F24">
              <w:rPr>
                <w:rFonts w:ascii="Times New Roman" w:hAnsi="Times New Roman"/>
                <w:sz w:val="28"/>
                <w:szCs w:val="28"/>
              </w:rPr>
              <w:t>мероприятий в КДХШ взрослыми и детьм</w:t>
            </w:r>
            <w:r>
              <w:rPr>
                <w:rFonts w:ascii="Times New Roman" w:hAnsi="Times New Roman"/>
                <w:sz w:val="28"/>
                <w:szCs w:val="28"/>
              </w:rPr>
              <w:t>и.</w:t>
            </w:r>
          </w:p>
          <w:p w14:paraId="6A537A30" w14:textId="4FC39D78" w:rsidR="004A0424" w:rsidRPr="00960674" w:rsidRDefault="004A0424" w:rsidP="00BB6F05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674">
              <w:rPr>
                <w:rFonts w:ascii="Times New Roman" w:hAnsi="Times New Roman"/>
                <w:sz w:val="28"/>
                <w:szCs w:val="28"/>
              </w:rPr>
              <w:t xml:space="preserve">Доля современного оборудования от общего количества оборудования КДХШ. </w:t>
            </w:r>
          </w:p>
        </w:tc>
      </w:tr>
      <w:tr w:rsidR="004A0424" w:rsidRPr="001E1BE9" w14:paraId="630E7B1D" w14:textId="77777777" w:rsidTr="00BB6F05">
        <w:trPr>
          <w:trHeight w:val="1837"/>
        </w:trPr>
        <w:tc>
          <w:tcPr>
            <w:tcW w:w="2047" w:type="dxa"/>
            <w:vAlign w:val="center"/>
          </w:tcPr>
          <w:p w14:paraId="13555CA4" w14:textId="77777777" w:rsidR="004A0424" w:rsidRPr="001E1BE9" w:rsidRDefault="004A0424" w:rsidP="00BB6F05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167" w:type="dxa"/>
            <w:vAlign w:val="center"/>
          </w:tcPr>
          <w:p w14:paraId="4CCFBEF8" w14:textId="77777777" w:rsidR="004A0424" w:rsidRDefault="004A0424" w:rsidP="00BB6F05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5CBC">
              <w:rPr>
                <w:rFonts w:ascii="Times New Roman" w:hAnsi="Times New Roman"/>
                <w:sz w:val="28"/>
                <w:szCs w:val="28"/>
              </w:rPr>
              <w:t xml:space="preserve">Сохранность контингента учащихся КДХШ к на </w:t>
            </w:r>
            <w:r w:rsidR="00943E40">
              <w:rPr>
                <w:rFonts w:ascii="Times New Roman" w:hAnsi="Times New Roman"/>
                <w:sz w:val="28"/>
                <w:szCs w:val="28"/>
              </w:rPr>
              <w:t>уровне 97,0 % к 2025</w:t>
            </w:r>
            <w:r w:rsidRPr="00D95CBC">
              <w:rPr>
                <w:rFonts w:ascii="Times New Roman" w:hAnsi="Times New Roman"/>
                <w:sz w:val="28"/>
                <w:szCs w:val="28"/>
              </w:rPr>
              <w:t xml:space="preserve"> году. </w:t>
            </w:r>
          </w:p>
          <w:p w14:paraId="58DDFD32" w14:textId="77777777" w:rsidR="004A0424" w:rsidRPr="00866B9B" w:rsidRDefault="004A0424" w:rsidP="00BB6F05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6B9B">
              <w:rPr>
                <w:rFonts w:ascii="Times New Roman" w:hAnsi="Times New Roman"/>
                <w:sz w:val="28"/>
                <w:szCs w:val="28"/>
              </w:rPr>
              <w:t xml:space="preserve">Число посещений культурных мероприятий КДХШ – </w:t>
            </w:r>
            <w:r w:rsidR="00943E40">
              <w:rPr>
                <w:rFonts w:ascii="Times New Roman" w:hAnsi="Times New Roman"/>
                <w:sz w:val="28"/>
                <w:szCs w:val="28"/>
              </w:rPr>
              <w:t>1650</w:t>
            </w:r>
            <w:r w:rsidRPr="00866B9B">
              <w:rPr>
                <w:rFonts w:ascii="Times New Roman" w:hAnsi="Times New Roman"/>
                <w:sz w:val="28"/>
                <w:szCs w:val="28"/>
              </w:rPr>
              <w:t xml:space="preserve"> человек в год.</w:t>
            </w:r>
          </w:p>
          <w:p w14:paraId="57473D7B" w14:textId="77777777" w:rsidR="004A0424" w:rsidRPr="00960674" w:rsidRDefault="004A0424" w:rsidP="00BB6F05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5CBC">
              <w:rPr>
                <w:rFonts w:ascii="Times New Roman" w:hAnsi="Times New Roman"/>
                <w:sz w:val="28"/>
                <w:szCs w:val="28"/>
              </w:rPr>
              <w:t xml:space="preserve"> Оснащение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КДХШ </w:t>
            </w:r>
            <w:r w:rsidRPr="00D95CBC">
              <w:rPr>
                <w:rFonts w:ascii="Times New Roman" w:hAnsi="Times New Roman"/>
                <w:sz w:val="28"/>
                <w:szCs w:val="28"/>
              </w:rPr>
              <w:t xml:space="preserve">современным оборудованием на уровне </w:t>
            </w:r>
            <w:r w:rsidRPr="00943E40">
              <w:rPr>
                <w:rFonts w:ascii="Times New Roman" w:hAnsi="Times New Roman"/>
                <w:sz w:val="28"/>
                <w:szCs w:val="28"/>
              </w:rPr>
              <w:t>80 %.</w:t>
            </w:r>
            <w:r w:rsidRPr="00D95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3D95E2CC" w14:textId="77777777" w:rsidR="004A0424" w:rsidRPr="009552C8" w:rsidRDefault="004A0424" w:rsidP="004A0424">
      <w:pPr>
        <w:pStyle w:val="110"/>
        <w:numPr>
          <w:ilvl w:val="0"/>
          <w:numId w:val="0"/>
        </w:numPr>
        <w:tabs>
          <w:tab w:val="left" w:pos="426"/>
        </w:tabs>
        <w:rPr>
          <w:rFonts w:eastAsia="Calibri"/>
          <w:bCs/>
          <w:sz w:val="28"/>
          <w:szCs w:val="28"/>
          <w:shd w:val="clear" w:color="auto" w:fill="FFFF00"/>
          <w:lang w:eastAsia="en-US"/>
        </w:rPr>
      </w:pPr>
    </w:p>
    <w:p w14:paraId="3A2A8F17" w14:textId="77777777" w:rsidR="004A0424" w:rsidRPr="00570069" w:rsidRDefault="00B50A7A" w:rsidP="004A0424">
      <w:pPr>
        <w:pStyle w:val="a6"/>
        <w:tabs>
          <w:tab w:val="left" w:pos="426"/>
        </w:tabs>
        <w:spacing w:after="0"/>
        <w:ind w:left="85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4A0424" w:rsidRPr="00570069">
        <w:rPr>
          <w:rFonts w:ascii="Times New Roman" w:hAnsi="Times New Roman"/>
          <w:b/>
          <w:sz w:val="28"/>
          <w:szCs w:val="28"/>
        </w:rPr>
        <w:t>. ОБЪЕМЫ И ИСТОЧНИКИ ФИНАНСИРОВАНИЯ ПОДПРОГРАММЫ 2</w:t>
      </w:r>
    </w:p>
    <w:p w14:paraId="0DC03D2D" w14:textId="0A010117" w:rsidR="004A0424" w:rsidRDefault="004A0424" w:rsidP="004A0424">
      <w:pPr>
        <w:ind w:firstLine="709"/>
        <w:jc w:val="both"/>
        <w:rPr>
          <w:sz w:val="28"/>
          <w:szCs w:val="28"/>
        </w:rPr>
      </w:pPr>
      <w:r w:rsidRPr="00435F11">
        <w:rPr>
          <w:sz w:val="28"/>
          <w:szCs w:val="28"/>
        </w:rPr>
        <w:t xml:space="preserve">Объемы и источники финансирования </w:t>
      </w:r>
      <w:r>
        <w:rPr>
          <w:sz w:val="28"/>
          <w:szCs w:val="28"/>
        </w:rPr>
        <w:t xml:space="preserve">подпрограммы 2 </w:t>
      </w:r>
      <w:r w:rsidRPr="00435F11">
        <w:rPr>
          <w:sz w:val="28"/>
          <w:szCs w:val="28"/>
        </w:rPr>
        <w:t>муниципальной програ</w:t>
      </w:r>
      <w:r>
        <w:rPr>
          <w:sz w:val="28"/>
          <w:szCs w:val="28"/>
        </w:rPr>
        <w:t>ммы представлены в Приложении № 2</w:t>
      </w:r>
      <w:r w:rsidRPr="00435F11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муниципальной программе </w:t>
      </w:r>
      <w:r w:rsidRPr="006B321F">
        <w:rPr>
          <w:sz w:val="28"/>
          <w:szCs w:val="28"/>
        </w:rPr>
        <w:t xml:space="preserve">«Развитие </w:t>
      </w:r>
      <w:r w:rsidRPr="00C54BDD">
        <w:rPr>
          <w:sz w:val="28"/>
          <w:szCs w:val="28"/>
        </w:rPr>
        <w:t>культуры</w:t>
      </w:r>
      <w:r w:rsidR="00211156">
        <w:rPr>
          <w:sz w:val="28"/>
          <w:szCs w:val="28"/>
        </w:rPr>
        <w:t xml:space="preserve"> в Качугском муниципальном округе на 2026-2028</w:t>
      </w:r>
      <w:bookmarkStart w:id="4" w:name="_GoBack"/>
      <w:bookmarkEnd w:id="4"/>
      <w:r w:rsidRPr="00C54BDD">
        <w:rPr>
          <w:sz w:val="28"/>
          <w:szCs w:val="28"/>
        </w:rPr>
        <w:t xml:space="preserve"> гг.</w:t>
      </w:r>
      <w:r w:rsidRPr="006B321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435F11">
        <w:rPr>
          <w:sz w:val="28"/>
          <w:szCs w:val="28"/>
        </w:rPr>
        <w:t xml:space="preserve">   </w:t>
      </w:r>
    </w:p>
    <w:p w14:paraId="22F79654" w14:textId="77777777" w:rsidR="004A0424" w:rsidRPr="001E1BE9" w:rsidRDefault="004A0424" w:rsidP="004A0424">
      <w:pPr>
        <w:ind w:firstLine="709"/>
        <w:jc w:val="both"/>
        <w:rPr>
          <w:sz w:val="28"/>
          <w:szCs w:val="28"/>
        </w:rPr>
      </w:pPr>
    </w:p>
    <w:p w14:paraId="0F4EEA16" w14:textId="77777777" w:rsidR="004A0424" w:rsidRPr="00570069" w:rsidRDefault="00B50A7A" w:rsidP="004A0424">
      <w:pPr>
        <w:pStyle w:val="a6"/>
        <w:tabs>
          <w:tab w:val="left" w:pos="426"/>
        </w:tabs>
        <w:spacing w:after="0"/>
        <w:ind w:left="85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4A0424" w:rsidRPr="00570069">
        <w:rPr>
          <w:rFonts w:ascii="Times New Roman" w:hAnsi="Times New Roman"/>
          <w:b/>
          <w:sz w:val="28"/>
          <w:szCs w:val="28"/>
        </w:rPr>
        <w:t>.</w:t>
      </w:r>
      <w:r w:rsidR="004A0424">
        <w:rPr>
          <w:rFonts w:ascii="Times New Roman" w:hAnsi="Times New Roman"/>
          <w:b/>
          <w:sz w:val="28"/>
          <w:szCs w:val="28"/>
        </w:rPr>
        <w:t xml:space="preserve"> </w:t>
      </w:r>
      <w:r w:rsidR="004A0424" w:rsidRPr="00570069">
        <w:rPr>
          <w:rFonts w:ascii="Times New Roman" w:hAnsi="Times New Roman"/>
          <w:b/>
          <w:sz w:val="28"/>
          <w:szCs w:val="28"/>
        </w:rPr>
        <w:t>ЦЕЛЕВЫЕ ПОКАЗАТЕЛИ ПОДПРОГРАММЫ 2</w:t>
      </w:r>
    </w:p>
    <w:p w14:paraId="6177121A" w14:textId="77777777" w:rsidR="004A0424" w:rsidRDefault="00B50A7A" w:rsidP="004A04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4A0424" w:rsidRPr="00435F11">
        <w:rPr>
          <w:sz w:val="28"/>
          <w:szCs w:val="28"/>
        </w:rPr>
        <w:t>елевы</w:t>
      </w:r>
      <w:r>
        <w:rPr>
          <w:sz w:val="28"/>
          <w:szCs w:val="28"/>
        </w:rPr>
        <w:t>е</w:t>
      </w:r>
      <w:r w:rsidR="004A0424" w:rsidRPr="00435F11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и</w:t>
      </w:r>
      <w:r w:rsidR="004A0424" w:rsidRPr="00435F11">
        <w:rPr>
          <w:sz w:val="28"/>
          <w:szCs w:val="28"/>
        </w:rPr>
        <w:t xml:space="preserve"> </w:t>
      </w:r>
      <w:r w:rsidR="004A0424">
        <w:rPr>
          <w:sz w:val="28"/>
          <w:szCs w:val="28"/>
        </w:rPr>
        <w:t xml:space="preserve">подпрограммы 2 </w:t>
      </w:r>
      <w:r w:rsidR="004A0424" w:rsidRPr="00435F11">
        <w:rPr>
          <w:sz w:val="28"/>
          <w:szCs w:val="28"/>
        </w:rPr>
        <w:t>муниципальной программы представлены в Приложение №</w:t>
      </w:r>
      <w:r w:rsidR="004A0424">
        <w:rPr>
          <w:sz w:val="28"/>
          <w:szCs w:val="28"/>
        </w:rPr>
        <w:t xml:space="preserve"> 8 к муниципальной программе </w:t>
      </w:r>
      <w:r w:rsidR="004A0424" w:rsidRPr="006B321F">
        <w:rPr>
          <w:sz w:val="28"/>
          <w:szCs w:val="28"/>
        </w:rPr>
        <w:t xml:space="preserve">«Развитие </w:t>
      </w:r>
      <w:r w:rsidR="004A0424" w:rsidRPr="00C54BDD">
        <w:rPr>
          <w:sz w:val="28"/>
          <w:szCs w:val="28"/>
        </w:rPr>
        <w:t>культуры</w:t>
      </w:r>
      <w:r w:rsidR="004A0424">
        <w:rPr>
          <w:sz w:val="28"/>
          <w:szCs w:val="28"/>
        </w:rPr>
        <w:t xml:space="preserve"> в Качугском </w:t>
      </w:r>
      <w:r w:rsidR="003741E1">
        <w:rPr>
          <w:sz w:val="28"/>
          <w:szCs w:val="28"/>
        </w:rPr>
        <w:t>муниципальном округе на 2026-2028</w:t>
      </w:r>
      <w:r w:rsidR="004A0424" w:rsidRPr="00C54BDD">
        <w:rPr>
          <w:sz w:val="28"/>
          <w:szCs w:val="28"/>
        </w:rPr>
        <w:t xml:space="preserve"> гг.</w:t>
      </w:r>
      <w:r w:rsidR="004A0424" w:rsidRPr="006B321F">
        <w:rPr>
          <w:sz w:val="28"/>
          <w:szCs w:val="28"/>
        </w:rPr>
        <w:t>»</w:t>
      </w:r>
      <w:r w:rsidR="004A0424">
        <w:rPr>
          <w:sz w:val="28"/>
          <w:szCs w:val="28"/>
        </w:rPr>
        <w:t>.</w:t>
      </w:r>
    </w:p>
    <w:p w14:paraId="2FFE4D8E" w14:textId="77777777" w:rsidR="004A0424" w:rsidRDefault="004A0424" w:rsidP="004A0424">
      <w:pPr>
        <w:ind w:firstLine="709"/>
        <w:jc w:val="both"/>
        <w:rPr>
          <w:sz w:val="28"/>
          <w:szCs w:val="28"/>
        </w:rPr>
      </w:pPr>
    </w:p>
    <w:p w14:paraId="49F21FD2" w14:textId="77777777" w:rsidR="004A0424" w:rsidRPr="00570069" w:rsidRDefault="00B50A7A" w:rsidP="004A0424">
      <w:pPr>
        <w:pStyle w:val="a6"/>
        <w:tabs>
          <w:tab w:val="left" w:pos="42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4A0424" w:rsidRPr="00570069">
        <w:rPr>
          <w:rFonts w:ascii="Times New Roman" w:hAnsi="Times New Roman"/>
          <w:b/>
          <w:sz w:val="28"/>
          <w:szCs w:val="28"/>
        </w:rPr>
        <w:t xml:space="preserve">. ПЕРЕЧЕНЬ ОСНОВНЫХ МЕРОПРИЯТИЙ ПОДПРОГРАММЫ 2 </w:t>
      </w:r>
      <w:r w:rsidR="004A0424" w:rsidRPr="00570069">
        <w:rPr>
          <w:rFonts w:ascii="Times New Roman" w:hAnsi="Times New Roman"/>
          <w:b/>
          <w:caps/>
          <w:sz w:val="28"/>
          <w:szCs w:val="28"/>
        </w:rPr>
        <w:t>и</w:t>
      </w:r>
      <w:r w:rsidR="004A0424" w:rsidRPr="00570069">
        <w:rPr>
          <w:rFonts w:ascii="Times New Roman" w:hAnsi="Times New Roman"/>
          <w:b/>
          <w:sz w:val="28"/>
          <w:szCs w:val="28"/>
        </w:rPr>
        <w:t xml:space="preserve"> ИХ РЕСУРСНОЕ ОБЕСПЕЧЕНИЕ </w:t>
      </w:r>
    </w:p>
    <w:p w14:paraId="68BB8FF5" w14:textId="77777777" w:rsidR="004A0424" w:rsidRPr="001E1BE9" w:rsidRDefault="004A0424" w:rsidP="00983057">
      <w:pPr>
        <w:pStyle w:val="a6"/>
        <w:tabs>
          <w:tab w:val="left" w:pos="426"/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5" w:name="_Hlk151112821"/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570069">
        <w:rPr>
          <w:rFonts w:ascii="Times New Roman" w:hAnsi="Times New Roman"/>
          <w:bCs/>
          <w:sz w:val="28"/>
          <w:szCs w:val="28"/>
        </w:rPr>
        <w:t>Перечень основных мероприятий подпрограммы 2 муниципальной программы представлены в Приложени</w:t>
      </w:r>
      <w:r>
        <w:rPr>
          <w:rFonts w:ascii="Times New Roman" w:hAnsi="Times New Roman"/>
          <w:bCs/>
          <w:sz w:val="28"/>
          <w:szCs w:val="28"/>
        </w:rPr>
        <w:t>и</w:t>
      </w:r>
      <w:r w:rsidRPr="00570069">
        <w:rPr>
          <w:rFonts w:ascii="Times New Roman" w:hAnsi="Times New Roman"/>
          <w:bCs/>
          <w:sz w:val="28"/>
          <w:szCs w:val="28"/>
        </w:rPr>
        <w:t xml:space="preserve"> № </w:t>
      </w:r>
      <w:r w:rsidR="00983057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к подпрограмме 2 «Дополнительное образование в сфере культуры МКУ ДО КДХШ» </w:t>
      </w:r>
    </w:p>
    <w:bookmarkEnd w:id="5"/>
    <w:p w14:paraId="7E8E8D95" w14:textId="591D0C4B" w:rsidR="004A0424" w:rsidRDefault="004A0424" w:rsidP="00307759">
      <w:pPr>
        <w:pStyle w:val="a8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0C0B6A">
        <w:rPr>
          <w:rFonts w:ascii="Times New Roman" w:hAnsi="Times New Roman" w:cs="Times New Roman"/>
          <w:b/>
          <w:sz w:val="28"/>
          <w:szCs w:val="28"/>
        </w:rPr>
        <w:t>Основное мероприятие 1</w:t>
      </w:r>
      <w:r w:rsidRPr="001E1BE9">
        <w:rPr>
          <w:rFonts w:ascii="Times New Roman" w:hAnsi="Times New Roman" w:cs="Times New Roman"/>
          <w:sz w:val="28"/>
          <w:szCs w:val="28"/>
        </w:rPr>
        <w:t xml:space="preserve"> </w:t>
      </w:r>
      <w:r w:rsidRPr="00983057">
        <w:rPr>
          <w:rFonts w:ascii="Times New Roman" w:hAnsi="Times New Roman" w:cs="Times New Roman"/>
          <w:b/>
          <w:bCs/>
          <w:sz w:val="28"/>
          <w:szCs w:val="28"/>
        </w:rPr>
        <w:t>«Организация деятельности муниципальных учреждений дополнительного образования в сфере культуры</w:t>
      </w:r>
      <w:r w:rsidR="00983057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>направлен</w:t>
      </w:r>
      <w:r w:rsidR="00983057">
        <w:rPr>
          <w:rFonts w:ascii="Times New Roman" w:eastAsia="MS Mincho" w:hAnsi="Times New Roman" w:cs="Times New Roman"/>
          <w:bCs/>
          <w:sz w:val="28"/>
          <w:szCs w:val="28"/>
        </w:rPr>
        <w:t>о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на обеспечение деятельности</w:t>
      </w:r>
      <w:r w:rsidRPr="001E1BE9">
        <w:rPr>
          <w:rFonts w:ascii="Times New Roman" w:hAnsi="Times New Roman" w:cs="Times New Roman"/>
          <w:sz w:val="28"/>
          <w:szCs w:val="28"/>
        </w:rPr>
        <w:t xml:space="preserve"> 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>Муниципального казённого учреждения дополнительного образования «Качугская детская художественная школа»</w:t>
      </w:r>
      <w:r>
        <w:rPr>
          <w:rFonts w:ascii="Times New Roman" w:eastAsia="MS Mincho" w:hAnsi="Times New Roman" w:cs="Times New Roman"/>
          <w:bCs/>
          <w:sz w:val="28"/>
          <w:szCs w:val="28"/>
        </w:rPr>
        <w:t>,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и сохранность контингента обучающихся на конец учебного года по от</w:t>
      </w:r>
      <w:r>
        <w:rPr>
          <w:rFonts w:ascii="Times New Roman" w:eastAsia="MS Mincho" w:hAnsi="Times New Roman" w:cs="Times New Roman"/>
          <w:bCs/>
          <w:sz w:val="28"/>
          <w:szCs w:val="28"/>
        </w:rPr>
        <w:t>ношению к общему числу учащихся. В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том числе затраты на содержание учреждения, включая оплату труда персонала, услуги связи, коммунальные услуги и прочие работы и услуги по содержанию имущества</w:t>
      </w:r>
      <w:r>
        <w:rPr>
          <w:rFonts w:ascii="Times New Roman" w:eastAsia="MS Mincho" w:hAnsi="Times New Roman" w:cs="Times New Roman"/>
          <w:bCs/>
          <w:sz w:val="28"/>
          <w:szCs w:val="28"/>
        </w:rPr>
        <w:t>, а также средства на проведение мероприятий, согласно годовому плану.</w:t>
      </w:r>
    </w:p>
    <w:p w14:paraId="3DDA7654" w14:textId="77777777" w:rsidR="00983057" w:rsidRPr="00983057" w:rsidRDefault="00983057" w:rsidP="0098305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00FA4F42" w14:textId="77777777" w:rsidR="004A0424" w:rsidRDefault="004A0424" w:rsidP="00983057">
      <w:pPr>
        <w:pStyle w:val="a8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0C0B6A">
        <w:rPr>
          <w:rFonts w:ascii="Times New Roman" w:eastAsia="MS Mincho" w:hAnsi="Times New Roman" w:cs="Times New Roman"/>
          <w:b/>
          <w:bCs/>
          <w:sz w:val="28"/>
          <w:szCs w:val="28"/>
        </w:rPr>
        <w:t>Основное мероприятие 2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Pr="00983057">
        <w:rPr>
          <w:rFonts w:ascii="Times New Roman" w:eastAsia="MS Mincho" w:hAnsi="Times New Roman" w:cs="Times New Roman"/>
          <w:b/>
          <w:sz w:val="28"/>
          <w:szCs w:val="28"/>
        </w:rPr>
        <w:t>«Укрепление материально-технической базы муниципальных учреждений дополнительного образования в сфере культуры»</w:t>
      </w:r>
      <w:r w:rsidR="00983057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 w:rsidR="00983057" w:rsidRPr="00983057">
        <w:rPr>
          <w:rFonts w:ascii="Times New Roman" w:eastAsia="MS Mincho" w:hAnsi="Times New Roman" w:cs="Times New Roman"/>
          <w:bCs/>
          <w:sz w:val="28"/>
          <w:szCs w:val="28"/>
        </w:rPr>
        <w:t>направлено</w:t>
      </w:r>
      <w:r w:rsidR="00983057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983057" w:rsidRPr="001E1BE9">
        <w:rPr>
          <w:rFonts w:ascii="Times New Roman" w:eastAsia="MS Mincho" w:hAnsi="Times New Roman" w:cs="Times New Roman"/>
          <w:bCs/>
          <w:sz w:val="28"/>
          <w:szCs w:val="28"/>
        </w:rPr>
        <w:t>развити</w:t>
      </w:r>
      <w:r w:rsidR="00983057">
        <w:rPr>
          <w:rFonts w:ascii="Times New Roman" w:eastAsia="MS Mincho" w:hAnsi="Times New Roman" w:cs="Times New Roman"/>
          <w:bCs/>
          <w:sz w:val="28"/>
          <w:szCs w:val="28"/>
        </w:rPr>
        <w:t>е</w:t>
      </w:r>
      <w:r w:rsidR="00983057"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и укреплени</w:t>
      </w:r>
      <w:r w:rsidR="00983057">
        <w:rPr>
          <w:rFonts w:ascii="Times New Roman" w:eastAsia="MS Mincho" w:hAnsi="Times New Roman" w:cs="Times New Roman"/>
          <w:bCs/>
          <w:sz w:val="28"/>
          <w:szCs w:val="28"/>
        </w:rPr>
        <w:t>е</w:t>
      </w:r>
      <w:r w:rsidR="00983057"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материально-технической базы учреждения </w:t>
      </w:r>
      <w:r w:rsidR="00983057">
        <w:rPr>
          <w:rFonts w:ascii="Times New Roman" w:eastAsia="MS Mincho" w:hAnsi="Times New Roman" w:cs="Times New Roman"/>
          <w:bCs/>
          <w:sz w:val="28"/>
          <w:szCs w:val="28"/>
        </w:rPr>
        <w:t xml:space="preserve">КДХШ, и как следствие повышение 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>качеств</w:t>
      </w:r>
      <w:r w:rsidR="00983057">
        <w:rPr>
          <w:rFonts w:ascii="Times New Roman" w:eastAsia="MS Mincho" w:hAnsi="Times New Roman" w:cs="Times New Roman"/>
          <w:bCs/>
          <w:sz w:val="28"/>
          <w:szCs w:val="28"/>
        </w:rPr>
        <w:t>а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обучения.</w:t>
      </w:r>
      <w:r w:rsidRPr="001E1BE9">
        <w:rPr>
          <w:sz w:val="28"/>
          <w:szCs w:val="28"/>
        </w:rPr>
        <w:t xml:space="preserve"> </w:t>
      </w:r>
    </w:p>
    <w:p w14:paraId="1DBF492E" w14:textId="77777777" w:rsidR="004A0424" w:rsidRPr="001E1BE9" w:rsidRDefault="004A0424" w:rsidP="004A0424">
      <w:pPr>
        <w:pStyle w:val="a8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4E673803" w14:textId="77777777" w:rsidR="004A0424" w:rsidRDefault="004A0424" w:rsidP="00983057">
      <w:pPr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Основное меро</w:t>
      </w:r>
      <w:r>
        <w:rPr>
          <w:rFonts w:eastAsia="MS Mincho"/>
          <w:b/>
          <w:bCs/>
          <w:sz w:val="28"/>
          <w:szCs w:val="28"/>
        </w:rPr>
        <w:t>приятие 3</w:t>
      </w:r>
      <w:r w:rsidRPr="00A924C4">
        <w:rPr>
          <w:rFonts w:eastAsia="MS Mincho"/>
          <w:b/>
          <w:bCs/>
          <w:sz w:val="28"/>
          <w:szCs w:val="28"/>
        </w:rPr>
        <w:t xml:space="preserve"> «Инициативные проекты» </w:t>
      </w:r>
      <w:r w:rsidRPr="00B346B1">
        <w:rPr>
          <w:rFonts w:eastAsia="MS Mincho"/>
          <w:bCs/>
          <w:sz w:val="28"/>
          <w:szCs w:val="28"/>
        </w:rPr>
        <w:t xml:space="preserve">направлено на </w:t>
      </w:r>
      <w:r w:rsidR="00983057">
        <w:rPr>
          <w:rFonts w:eastAsia="MS Mincho"/>
          <w:bCs/>
          <w:sz w:val="28"/>
          <w:szCs w:val="28"/>
        </w:rPr>
        <w:t xml:space="preserve">благоустройство </w:t>
      </w:r>
      <w:r>
        <w:rPr>
          <w:rFonts w:eastAsia="MS Mincho"/>
          <w:bCs/>
          <w:sz w:val="28"/>
          <w:szCs w:val="28"/>
        </w:rPr>
        <w:t xml:space="preserve">территории и </w:t>
      </w:r>
      <w:r w:rsidR="00983057">
        <w:rPr>
          <w:rFonts w:eastAsia="MS Mincho"/>
          <w:bCs/>
          <w:sz w:val="28"/>
          <w:szCs w:val="28"/>
        </w:rPr>
        <w:t xml:space="preserve">текущий ремонт </w:t>
      </w:r>
      <w:r>
        <w:rPr>
          <w:rFonts w:eastAsia="MS Mincho"/>
          <w:bCs/>
          <w:sz w:val="28"/>
          <w:szCs w:val="28"/>
        </w:rPr>
        <w:t>здания КДХШ</w:t>
      </w:r>
      <w:r w:rsidRPr="00B346B1">
        <w:rPr>
          <w:rFonts w:eastAsia="MS Mincho"/>
          <w:bCs/>
          <w:sz w:val="28"/>
          <w:szCs w:val="28"/>
        </w:rPr>
        <w:t xml:space="preserve">, создание в них зон отдыха </w:t>
      </w:r>
      <w:r w:rsidR="00983057">
        <w:rPr>
          <w:rFonts w:eastAsia="MS Mincho"/>
          <w:bCs/>
          <w:sz w:val="28"/>
          <w:szCs w:val="28"/>
        </w:rPr>
        <w:t xml:space="preserve">для </w:t>
      </w:r>
      <w:r>
        <w:rPr>
          <w:rFonts w:eastAsia="MS Mincho"/>
          <w:bCs/>
          <w:sz w:val="28"/>
          <w:szCs w:val="28"/>
        </w:rPr>
        <w:t>детей и взрослых.</w:t>
      </w:r>
      <w:r w:rsidRPr="00B346B1">
        <w:rPr>
          <w:rFonts w:eastAsia="MS Mincho"/>
          <w:bCs/>
          <w:sz w:val="28"/>
          <w:szCs w:val="28"/>
        </w:rPr>
        <w:t xml:space="preserve"> </w:t>
      </w:r>
    </w:p>
    <w:p w14:paraId="68DCA94F" w14:textId="77777777" w:rsidR="00983057" w:rsidRPr="00983057" w:rsidRDefault="00983057" w:rsidP="00983057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</w:p>
    <w:p w14:paraId="74583887" w14:textId="77777777" w:rsidR="004A0424" w:rsidRDefault="004A0424" w:rsidP="00983057">
      <w:pPr>
        <w:ind w:firstLine="708"/>
        <w:contextualSpacing/>
        <w:jc w:val="both"/>
        <w:rPr>
          <w:rFonts w:eastAsia="MS Mincho"/>
          <w:bCs/>
          <w:sz w:val="28"/>
          <w:szCs w:val="28"/>
        </w:rPr>
      </w:pPr>
      <w:r>
        <w:rPr>
          <w:rFonts w:eastAsia="MS Mincho"/>
          <w:b/>
          <w:bCs/>
          <w:sz w:val="28"/>
          <w:szCs w:val="28"/>
        </w:rPr>
        <w:t>Основное мероприятие 4</w:t>
      </w:r>
      <w:r w:rsidRPr="00A924C4">
        <w:rPr>
          <w:rFonts w:eastAsia="MS Mincho"/>
          <w:b/>
          <w:bCs/>
          <w:sz w:val="28"/>
          <w:szCs w:val="28"/>
        </w:rPr>
        <w:t xml:space="preserve"> «Народные инициативы»</w:t>
      </w:r>
      <w:r w:rsidR="00983057"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 xml:space="preserve">направлено на улучшение материально-технической базы </w:t>
      </w:r>
      <w:r>
        <w:rPr>
          <w:rFonts w:eastAsia="MS Mincho"/>
          <w:bCs/>
          <w:sz w:val="28"/>
          <w:szCs w:val="28"/>
        </w:rPr>
        <w:t>КДХШ</w:t>
      </w:r>
      <w:r w:rsidR="00983057">
        <w:rPr>
          <w:rFonts w:eastAsia="MS Mincho"/>
          <w:bCs/>
          <w:sz w:val="28"/>
          <w:szCs w:val="28"/>
        </w:rPr>
        <w:t xml:space="preserve">, в том числе на </w:t>
      </w:r>
      <w:r w:rsidRPr="00B346B1">
        <w:rPr>
          <w:rFonts w:eastAsia="MS Mincho"/>
          <w:bCs/>
          <w:sz w:val="28"/>
          <w:szCs w:val="28"/>
        </w:rPr>
        <w:t xml:space="preserve">приобретение </w:t>
      </w:r>
      <w:r>
        <w:rPr>
          <w:rFonts w:eastAsia="MS Mincho"/>
          <w:bCs/>
          <w:sz w:val="28"/>
          <w:szCs w:val="28"/>
        </w:rPr>
        <w:t>специального оборудования, мебели, оргтехники.</w:t>
      </w:r>
    </w:p>
    <w:p w14:paraId="777D8468" w14:textId="77777777" w:rsidR="00983057" w:rsidRPr="00983057" w:rsidRDefault="00983057" w:rsidP="00983057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</w:p>
    <w:p w14:paraId="254D833E" w14:textId="77777777" w:rsidR="004A0424" w:rsidRPr="00EF6D33" w:rsidRDefault="004A0424" w:rsidP="00C412A0">
      <w:pPr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3A0CF5">
        <w:rPr>
          <w:rFonts w:eastAsia="MS Mincho"/>
          <w:b/>
          <w:bCs/>
          <w:sz w:val="28"/>
          <w:szCs w:val="28"/>
        </w:rPr>
        <w:t>Основное мероприятие 5 «Средства от приносящей доход деятельности</w:t>
      </w:r>
      <w:r>
        <w:rPr>
          <w:rFonts w:eastAsia="MS Mincho"/>
          <w:bCs/>
          <w:sz w:val="28"/>
          <w:szCs w:val="28"/>
        </w:rPr>
        <w:t>»</w:t>
      </w:r>
      <w:r w:rsidR="00983057">
        <w:rPr>
          <w:rFonts w:eastAsia="MS Mincho"/>
          <w:bCs/>
          <w:sz w:val="28"/>
          <w:szCs w:val="28"/>
        </w:rPr>
        <w:t xml:space="preserve"> </w:t>
      </w:r>
      <w:r>
        <w:rPr>
          <w:rFonts w:eastAsia="MS Mincho"/>
          <w:bCs/>
          <w:sz w:val="28"/>
          <w:szCs w:val="28"/>
        </w:rPr>
        <w:t xml:space="preserve">направлено на </w:t>
      </w:r>
      <w:r w:rsidR="009163EA">
        <w:rPr>
          <w:rFonts w:eastAsia="MS Mincho"/>
          <w:bCs/>
          <w:sz w:val="28"/>
          <w:szCs w:val="28"/>
        </w:rPr>
        <w:t xml:space="preserve">повышение качества </w:t>
      </w:r>
      <w:r>
        <w:rPr>
          <w:rFonts w:eastAsia="MS Mincho"/>
          <w:bCs/>
          <w:sz w:val="28"/>
          <w:szCs w:val="28"/>
        </w:rPr>
        <w:t>методической и развивающей деятельности</w:t>
      </w:r>
      <w:r w:rsidR="009163EA">
        <w:rPr>
          <w:rFonts w:eastAsia="MS Mincho"/>
          <w:bCs/>
          <w:sz w:val="28"/>
          <w:szCs w:val="28"/>
        </w:rPr>
        <w:t>, н</w:t>
      </w:r>
      <w:r>
        <w:rPr>
          <w:rFonts w:eastAsia="MS Mincho"/>
          <w:bCs/>
          <w:sz w:val="28"/>
          <w:szCs w:val="28"/>
        </w:rPr>
        <w:t>а поощрение участия в конкурсах, фестивалях, выставках.</w:t>
      </w:r>
    </w:p>
    <w:p w14:paraId="29B0A5EF" w14:textId="77777777" w:rsidR="00BC0EC0" w:rsidRDefault="00BC0EC0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78DA9571" w14:textId="77777777" w:rsidR="00EA6B52" w:rsidRDefault="00EA6B52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74A40529" w14:textId="77777777" w:rsidR="00EA6B52" w:rsidRDefault="00EA6B52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631E8D96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4BCA0D0A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70979FD3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1134CC85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0018799E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4B398CA4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05DBC624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37B32838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72627D09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56DE0816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6E40107D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73E9617A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46396C53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4E01EA5A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1E3494DD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3DCE3B16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25004A29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3C79FFA7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61A56CA2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5EC1AD44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56EDD8D4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19EB4E4C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49A50145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45DBDC67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07759" w14:paraId="542CE251" w14:textId="77777777" w:rsidTr="00307759">
        <w:tc>
          <w:tcPr>
            <w:tcW w:w="4785" w:type="dxa"/>
          </w:tcPr>
          <w:p w14:paraId="7D8B8977" w14:textId="77777777" w:rsidR="00307759" w:rsidRDefault="00307759" w:rsidP="004A0424">
            <w:pPr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2F145705" w14:textId="77777777" w:rsidR="00307759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3 </w:t>
            </w:r>
          </w:p>
          <w:p w14:paraId="45029DA2" w14:textId="12ED2796" w:rsidR="00307759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муниципальной программе </w:t>
            </w:r>
          </w:p>
          <w:p w14:paraId="10661889" w14:textId="77777777" w:rsidR="00307759" w:rsidRDefault="00307759" w:rsidP="00307759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8F470E">
              <w:rPr>
                <w:sz w:val="28"/>
                <w:szCs w:val="28"/>
              </w:rPr>
              <w:t xml:space="preserve">«Развитие культуры в Качугском </w:t>
            </w:r>
            <w:r>
              <w:rPr>
                <w:sz w:val="28"/>
                <w:szCs w:val="28"/>
              </w:rPr>
              <w:t>муниципальном округе</w:t>
            </w:r>
          </w:p>
          <w:p w14:paraId="6D258A05" w14:textId="3A5B3721" w:rsidR="00307759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2026</w:t>
            </w:r>
            <w:r w:rsidRPr="008F470E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8</w:t>
            </w:r>
            <w:r w:rsidRPr="008F470E">
              <w:rPr>
                <w:sz w:val="28"/>
                <w:szCs w:val="28"/>
              </w:rPr>
              <w:t xml:space="preserve"> гг.»</w:t>
            </w:r>
          </w:p>
        </w:tc>
      </w:tr>
    </w:tbl>
    <w:p w14:paraId="772AAC0A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3A05F23F" w14:textId="77777777" w:rsidR="004A0424" w:rsidRPr="00F27141" w:rsidRDefault="004A0424" w:rsidP="004A0424">
      <w:pPr>
        <w:jc w:val="center"/>
        <w:rPr>
          <w:b/>
          <w:bCs/>
          <w:sz w:val="32"/>
          <w:szCs w:val="32"/>
        </w:rPr>
      </w:pPr>
      <w:r w:rsidRPr="00F27141">
        <w:rPr>
          <w:b/>
          <w:bCs/>
          <w:sz w:val="32"/>
          <w:szCs w:val="32"/>
        </w:rPr>
        <w:t xml:space="preserve">Подпрограмма 3 «Управление в сфере культуры» </w:t>
      </w:r>
    </w:p>
    <w:p w14:paraId="112B369A" w14:textId="77777777" w:rsidR="004A0424" w:rsidRPr="00472013" w:rsidRDefault="004A0424" w:rsidP="0047201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069">
        <w:rPr>
          <w:rFonts w:ascii="Times New Roman" w:hAnsi="Times New Roman" w:cs="Times New Roman"/>
          <w:b/>
          <w:bCs/>
          <w:sz w:val="28"/>
          <w:szCs w:val="28"/>
        </w:rPr>
        <w:t xml:space="preserve">1. ПАСПОРТ ПОДПРОГРАММЫ </w:t>
      </w:r>
    </w:p>
    <w:tbl>
      <w:tblPr>
        <w:tblW w:w="921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7"/>
        <w:gridCol w:w="7167"/>
      </w:tblGrid>
      <w:tr w:rsidR="004A0424" w:rsidRPr="00AE4E47" w14:paraId="6CF8684D" w14:textId="77777777" w:rsidTr="00BB6F05">
        <w:trPr>
          <w:trHeight w:val="747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A7202" w14:textId="77777777" w:rsidR="004A0424" w:rsidRPr="00AE4E47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49C2D" w14:textId="77777777" w:rsidR="004A0424" w:rsidRPr="00AE4E47" w:rsidRDefault="004A0424" w:rsidP="003741E1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 xml:space="preserve">Муниципальная программа «Развитие </w:t>
            </w:r>
            <w:r w:rsidRPr="00260E60">
              <w:rPr>
                <w:sz w:val="28"/>
                <w:szCs w:val="28"/>
              </w:rPr>
              <w:t xml:space="preserve">культуры в Качугском </w:t>
            </w:r>
            <w:r w:rsidR="003741E1">
              <w:rPr>
                <w:sz w:val="28"/>
                <w:szCs w:val="28"/>
              </w:rPr>
              <w:t>муниципальном округе на 2026</w:t>
            </w:r>
            <w:r w:rsidRPr="00260E60">
              <w:rPr>
                <w:sz w:val="28"/>
                <w:szCs w:val="28"/>
              </w:rPr>
              <w:t>-202</w:t>
            </w:r>
            <w:r w:rsidR="003741E1">
              <w:rPr>
                <w:sz w:val="28"/>
                <w:szCs w:val="28"/>
              </w:rPr>
              <w:t>8</w:t>
            </w:r>
            <w:r w:rsidRPr="00260E60">
              <w:rPr>
                <w:sz w:val="28"/>
                <w:szCs w:val="28"/>
              </w:rPr>
              <w:t xml:space="preserve"> гг.»</w:t>
            </w:r>
            <w:r w:rsidRPr="001E1BE9">
              <w:rPr>
                <w:sz w:val="28"/>
                <w:szCs w:val="28"/>
              </w:rPr>
              <w:t>»</w:t>
            </w:r>
          </w:p>
        </w:tc>
      </w:tr>
      <w:tr w:rsidR="004A0424" w:rsidRPr="00AE4E47" w14:paraId="03D45C09" w14:textId="77777777" w:rsidTr="00BB6F05">
        <w:trPr>
          <w:trHeight w:val="747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638DA" w14:textId="77777777" w:rsidR="004A0424" w:rsidRPr="00AE4E47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AE4E4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C5CF" w14:textId="77777777" w:rsidR="004A0424" w:rsidRPr="00AE4E47" w:rsidRDefault="004A0424" w:rsidP="00BB6F05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 w:rsidRPr="00AE4E47">
              <w:rPr>
                <w:rFonts w:eastAsia="Calibri"/>
                <w:sz w:val="28"/>
                <w:szCs w:val="28"/>
              </w:rPr>
              <w:t>Управление в сфере культуры (далее – Подпрограмма 3)</w:t>
            </w:r>
          </w:p>
        </w:tc>
      </w:tr>
      <w:tr w:rsidR="004A0424" w:rsidRPr="00AE4E47" w14:paraId="408195A8" w14:textId="77777777" w:rsidTr="00BB6F05">
        <w:trPr>
          <w:trHeight w:val="747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B83D7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D75EA" w14:textId="45BC932C" w:rsidR="004A0424" w:rsidRPr="00B346B1" w:rsidRDefault="00307759" w:rsidP="00BB6F05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Управление культуры Администрации Качугского муниципального округа.</w:t>
            </w:r>
          </w:p>
        </w:tc>
      </w:tr>
      <w:tr w:rsidR="004A0424" w:rsidRPr="00AE4E47" w14:paraId="11E369F7" w14:textId="77777777" w:rsidTr="00BB6F05">
        <w:trPr>
          <w:trHeight w:val="747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72D6A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61E1E" w14:textId="77777777" w:rsidR="004A0424" w:rsidRDefault="003741E1" w:rsidP="00BB6F05">
            <w:pPr>
              <w:widowControl w:val="0"/>
              <w:autoSpaceDE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Качугское Управление культуры </w:t>
            </w:r>
          </w:p>
          <w:p w14:paraId="636E19DF" w14:textId="77777777" w:rsidR="004A0424" w:rsidRPr="00B346B1" w:rsidRDefault="004A0424" w:rsidP="00BB6F05">
            <w:pPr>
              <w:widowControl w:val="0"/>
              <w:autoSpaceDE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учреждение «Центр финансового и технического обслуживания учреждений культуры» («ЦФ и ТС»)</w:t>
            </w:r>
          </w:p>
        </w:tc>
      </w:tr>
      <w:tr w:rsidR="004A0424" w:rsidRPr="00AE4E47" w14:paraId="5995A874" w14:textId="77777777" w:rsidTr="00BB6F05">
        <w:trPr>
          <w:trHeight w:val="559"/>
        </w:trPr>
        <w:tc>
          <w:tcPr>
            <w:tcW w:w="20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64D610" w14:textId="77777777" w:rsidR="004A0424" w:rsidRPr="00AE4E47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AE4E4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F988" w14:textId="77777777" w:rsidR="004A0424" w:rsidRPr="009A6AF2" w:rsidRDefault="004A0424" w:rsidP="00BB6F05">
            <w:pPr>
              <w:pStyle w:val="ConsPlusCell"/>
              <w:jc w:val="both"/>
              <w:rPr>
                <w:sz w:val="28"/>
                <w:szCs w:val="28"/>
                <w:highlight w:val="yellow"/>
              </w:rPr>
            </w:pPr>
            <w:r w:rsidRPr="00260E60">
              <w:rPr>
                <w:sz w:val="28"/>
                <w:szCs w:val="28"/>
              </w:rPr>
              <w:t>Повышение качества фу</w:t>
            </w:r>
            <w:r>
              <w:rPr>
                <w:sz w:val="28"/>
                <w:szCs w:val="28"/>
              </w:rPr>
              <w:t xml:space="preserve">нкционирования сферы культуры </w:t>
            </w:r>
            <w:r w:rsidRPr="00260E60">
              <w:rPr>
                <w:sz w:val="28"/>
                <w:szCs w:val="28"/>
              </w:rPr>
              <w:t>Качугского района</w:t>
            </w:r>
          </w:p>
        </w:tc>
      </w:tr>
      <w:tr w:rsidR="004A0424" w:rsidRPr="00AE4E47" w14:paraId="1AA53510" w14:textId="77777777" w:rsidTr="00BB6F05">
        <w:trPr>
          <w:trHeight w:val="922"/>
        </w:trPr>
        <w:tc>
          <w:tcPr>
            <w:tcW w:w="20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6C4002" w14:textId="77777777" w:rsidR="004A0424" w:rsidRPr="00AE4E47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AE4E47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06CB6" w14:textId="77777777" w:rsidR="004A0424" w:rsidRPr="00F27141" w:rsidRDefault="004A0424" w:rsidP="00307759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7141">
              <w:rPr>
                <w:rFonts w:ascii="Times New Roman" w:hAnsi="Times New Roman"/>
                <w:sz w:val="28"/>
                <w:szCs w:val="28"/>
              </w:rPr>
              <w:t xml:space="preserve">Сохранить фактическую обеспеченность населения учреждениями культуры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дополнительного образования </w:t>
            </w:r>
            <w:r w:rsidRPr="00F27141">
              <w:rPr>
                <w:rFonts w:ascii="Times New Roman" w:hAnsi="Times New Roman"/>
                <w:sz w:val="28"/>
                <w:szCs w:val="28"/>
              </w:rPr>
              <w:t>на уровне нормативной потребности.</w:t>
            </w:r>
          </w:p>
          <w:p w14:paraId="68B74FBE" w14:textId="77777777" w:rsidR="004A0424" w:rsidRPr="00F27141" w:rsidRDefault="004A0424" w:rsidP="00307759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11" w:firstLine="3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7141">
              <w:rPr>
                <w:rFonts w:ascii="Times New Roman" w:hAnsi="Times New Roman"/>
                <w:sz w:val="28"/>
                <w:szCs w:val="28"/>
              </w:rPr>
              <w:t xml:space="preserve">Обеспечить повышение уровня квалификации работников культуры и дополнительного образования. </w:t>
            </w:r>
          </w:p>
          <w:p w14:paraId="5B7B0CC1" w14:textId="77777777" w:rsidR="004A0424" w:rsidRPr="00F27141" w:rsidRDefault="004A0424" w:rsidP="00307759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11" w:firstLine="3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A83">
              <w:rPr>
                <w:rFonts w:ascii="Times New Roman" w:hAnsi="Times New Roman"/>
                <w:sz w:val="28"/>
                <w:szCs w:val="28"/>
              </w:rPr>
              <w:t xml:space="preserve">Освоить средства, предусмотренные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  <w:r w:rsidRPr="00262A83">
              <w:rPr>
                <w:rFonts w:ascii="Times New Roman" w:hAnsi="Times New Roman"/>
                <w:sz w:val="28"/>
                <w:szCs w:val="28"/>
              </w:rPr>
              <w:t>, в полном объеме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A0424" w:rsidRPr="00AE4E47" w14:paraId="130D6913" w14:textId="77777777" w:rsidTr="00BB6F05">
        <w:trPr>
          <w:trHeight w:val="834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F15E55" w14:textId="77777777" w:rsidR="004A0424" w:rsidRPr="00AE4E47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AE4E47">
              <w:rPr>
                <w:sz w:val="28"/>
                <w:szCs w:val="28"/>
              </w:rPr>
              <w:t xml:space="preserve">Сроки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AE4E47">
              <w:rPr>
                <w:sz w:val="28"/>
                <w:szCs w:val="28"/>
              </w:rPr>
              <w:t xml:space="preserve">реализации </w:t>
            </w:r>
            <w:r w:rsidRPr="00AE4E47">
              <w:rPr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CD393" w14:textId="77777777" w:rsidR="004A0424" w:rsidRPr="00AE4E47" w:rsidRDefault="00B516D6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2028</w:t>
            </w:r>
            <w:r w:rsidR="004A0424" w:rsidRPr="00AE4E47">
              <w:rPr>
                <w:sz w:val="28"/>
                <w:szCs w:val="28"/>
              </w:rPr>
              <w:t xml:space="preserve"> годы</w:t>
            </w:r>
          </w:p>
        </w:tc>
      </w:tr>
      <w:tr w:rsidR="004A0424" w:rsidRPr="00AE4E47" w14:paraId="2956F771" w14:textId="77777777" w:rsidTr="00BB6F05">
        <w:trPr>
          <w:trHeight w:val="425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84BA00" w14:textId="77777777" w:rsidR="004A0424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</w:t>
            </w:r>
            <w:r w:rsidRPr="00AE4E47">
              <w:rPr>
                <w:sz w:val="28"/>
                <w:szCs w:val="28"/>
              </w:rPr>
              <w:t>финансирования подпрограммы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7087" w:type="dxa"/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1134"/>
              <w:gridCol w:w="1134"/>
              <w:gridCol w:w="1276"/>
              <w:gridCol w:w="1417"/>
            </w:tblGrid>
            <w:tr w:rsidR="00B516D6" w14:paraId="2A9E7C7B" w14:textId="77777777" w:rsidTr="00B516D6">
              <w:tc>
                <w:tcPr>
                  <w:tcW w:w="2126" w:type="dxa"/>
                </w:tcPr>
                <w:p w14:paraId="72E03909" w14:textId="77777777" w:rsidR="00B516D6" w:rsidRPr="00827586" w:rsidRDefault="00B516D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Источники финансирования</w:t>
                  </w:r>
                </w:p>
              </w:tc>
              <w:tc>
                <w:tcPr>
                  <w:tcW w:w="1134" w:type="dxa"/>
                </w:tcPr>
                <w:p w14:paraId="1EF90076" w14:textId="77777777" w:rsidR="00B516D6" w:rsidRPr="00827586" w:rsidRDefault="00B516D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34" w:type="dxa"/>
                </w:tcPr>
                <w:p w14:paraId="519381D0" w14:textId="77777777" w:rsidR="00B516D6" w:rsidRPr="00827586" w:rsidRDefault="00B516D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76" w:type="dxa"/>
                </w:tcPr>
                <w:p w14:paraId="22E7E553" w14:textId="77777777" w:rsidR="00B516D6" w:rsidRPr="00827586" w:rsidRDefault="00B516D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417" w:type="dxa"/>
                </w:tcPr>
                <w:p w14:paraId="3555760C" w14:textId="77777777" w:rsidR="00B516D6" w:rsidRDefault="00B516D6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2028</w:t>
                  </w:r>
                </w:p>
              </w:tc>
            </w:tr>
            <w:tr w:rsidR="00B516D6" w14:paraId="6DDD1164" w14:textId="77777777" w:rsidTr="00B516D6">
              <w:tc>
                <w:tcPr>
                  <w:tcW w:w="2126" w:type="dxa"/>
                  <w:vAlign w:val="center"/>
                </w:tcPr>
                <w:p w14:paraId="1D1A5786" w14:textId="77777777" w:rsidR="00B516D6" w:rsidRPr="00827586" w:rsidRDefault="00B516D6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Средства федерального бюджета</w:t>
                  </w:r>
                </w:p>
              </w:tc>
              <w:tc>
                <w:tcPr>
                  <w:tcW w:w="1134" w:type="dxa"/>
                </w:tcPr>
                <w:p w14:paraId="169C652E" w14:textId="77777777" w:rsidR="00B516D6" w:rsidRPr="00EA6B52" w:rsidRDefault="00EA6B52" w:rsidP="00BB6F05">
                  <w:pPr>
                    <w:pStyle w:val="ConsPlusCell"/>
                    <w:jc w:val="both"/>
                    <w:rPr>
                      <w:bCs/>
                    </w:rPr>
                  </w:pPr>
                  <w:r w:rsidRPr="00EA6B52">
                    <w:rPr>
                      <w:bCs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08E263B7" w14:textId="77777777" w:rsidR="00B516D6" w:rsidRPr="00EA6B52" w:rsidRDefault="00EA6B52" w:rsidP="00BB6F05">
                  <w:pPr>
                    <w:pStyle w:val="ConsPlusCell"/>
                    <w:jc w:val="both"/>
                    <w:rPr>
                      <w:bCs/>
                    </w:rPr>
                  </w:pPr>
                  <w:r w:rsidRPr="00EA6B52">
                    <w:rPr>
                      <w:bCs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70181A53" w14:textId="77777777" w:rsidR="00B516D6" w:rsidRPr="00EA6B52" w:rsidRDefault="00EA6B52" w:rsidP="00BB6F05">
                  <w:pPr>
                    <w:pStyle w:val="ConsPlusCell"/>
                    <w:jc w:val="both"/>
                    <w:rPr>
                      <w:bCs/>
                    </w:rPr>
                  </w:pPr>
                  <w:r w:rsidRPr="00EA6B52">
                    <w:rPr>
                      <w:bCs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14:paraId="67B6E0DB" w14:textId="77777777" w:rsidR="00B516D6" w:rsidRPr="00EA6B52" w:rsidRDefault="00EA6B52" w:rsidP="00BB6F05">
                  <w:pPr>
                    <w:pStyle w:val="ConsPlusCell"/>
                    <w:jc w:val="both"/>
                    <w:rPr>
                      <w:bCs/>
                    </w:rPr>
                  </w:pPr>
                  <w:r w:rsidRPr="00EA6B52">
                    <w:rPr>
                      <w:bCs/>
                    </w:rPr>
                    <w:t>0</w:t>
                  </w:r>
                </w:p>
              </w:tc>
            </w:tr>
            <w:tr w:rsidR="00B516D6" w14:paraId="3767C04D" w14:textId="77777777" w:rsidTr="00B516D6">
              <w:tc>
                <w:tcPr>
                  <w:tcW w:w="2126" w:type="dxa"/>
                  <w:vAlign w:val="center"/>
                </w:tcPr>
                <w:p w14:paraId="54F10F61" w14:textId="77777777" w:rsidR="00B516D6" w:rsidRPr="00827586" w:rsidRDefault="00B516D6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Средства бюджета Иркутской области</w:t>
                  </w:r>
                </w:p>
              </w:tc>
              <w:tc>
                <w:tcPr>
                  <w:tcW w:w="1134" w:type="dxa"/>
                </w:tcPr>
                <w:p w14:paraId="3EE7E55D" w14:textId="77777777" w:rsidR="00B516D6" w:rsidRPr="00EA6B52" w:rsidRDefault="00EA6B52" w:rsidP="00BB6F05">
                  <w:pPr>
                    <w:pStyle w:val="ConsPlusCell"/>
                    <w:jc w:val="both"/>
                    <w:rPr>
                      <w:bCs/>
                    </w:rPr>
                  </w:pPr>
                  <w:r w:rsidRPr="00EA6B52">
                    <w:rPr>
                      <w:bCs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6156F48E" w14:textId="77777777" w:rsidR="00B516D6" w:rsidRPr="00EA6B52" w:rsidRDefault="00EA6B52" w:rsidP="00BB6F05">
                  <w:pPr>
                    <w:pStyle w:val="ConsPlusCell"/>
                    <w:jc w:val="both"/>
                    <w:rPr>
                      <w:bCs/>
                    </w:rPr>
                  </w:pPr>
                  <w:r w:rsidRPr="00EA6B52">
                    <w:rPr>
                      <w:bCs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5FF0C845" w14:textId="77777777" w:rsidR="00B516D6" w:rsidRPr="00EA6B52" w:rsidRDefault="00EA6B52" w:rsidP="00BB6F05">
                  <w:pPr>
                    <w:pStyle w:val="ConsPlusCell"/>
                    <w:jc w:val="both"/>
                    <w:rPr>
                      <w:bCs/>
                    </w:rPr>
                  </w:pPr>
                  <w:r w:rsidRPr="00EA6B52">
                    <w:rPr>
                      <w:bCs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14:paraId="333FF35B" w14:textId="77777777" w:rsidR="00B516D6" w:rsidRPr="00EA6B52" w:rsidRDefault="00EA6B52" w:rsidP="00BB6F05">
                  <w:pPr>
                    <w:pStyle w:val="ConsPlusCell"/>
                    <w:jc w:val="both"/>
                    <w:rPr>
                      <w:bCs/>
                    </w:rPr>
                  </w:pPr>
                  <w:r w:rsidRPr="00EA6B52">
                    <w:rPr>
                      <w:bCs/>
                    </w:rPr>
                    <w:t>0</w:t>
                  </w:r>
                </w:p>
              </w:tc>
            </w:tr>
            <w:tr w:rsidR="00EA6B52" w14:paraId="5EBA024A" w14:textId="77777777" w:rsidTr="00B516D6">
              <w:tc>
                <w:tcPr>
                  <w:tcW w:w="2126" w:type="dxa"/>
                  <w:vAlign w:val="center"/>
                </w:tcPr>
                <w:p w14:paraId="22492670" w14:textId="77777777" w:rsidR="00EA6B52" w:rsidRPr="00827586" w:rsidRDefault="00EA6B52" w:rsidP="00734917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 xml:space="preserve">Средства бюджета </w:t>
                  </w:r>
                  <w:r>
                    <w:rPr>
                      <w:sz w:val="24"/>
                      <w:szCs w:val="24"/>
                    </w:rPr>
                    <w:t>Качугского муниципального округа</w:t>
                  </w:r>
                </w:p>
              </w:tc>
              <w:tc>
                <w:tcPr>
                  <w:tcW w:w="1134" w:type="dxa"/>
                  <w:vAlign w:val="center"/>
                </w:tcPr>
                <w:p w14:paraId="6B544FB5" w14:textId="77777777" w:rsidR="00EA6B52" w:rsidRPr="00EA6B52" w:rsidRDefault="00EA6B52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EA6B52">
                    <w:rPr>
                      <w:sz w:val="24"/>
                      <w:szCs w:val="24"/>
                    </w:rPr>
                    <w:t>221301,3</w:t>
                  </w:r>
                </w:p>
              </w:tc>
              <w:tc>
                <w:tcPr>
                  <w:tcW w:w="1134" w:type="dxa"/>
                  <w:vAlign w:val="center"/>
                </w:tcPr>
                <w:p w14:paraId="1C82B55D" w14:textId="77777777" w:rsidR="00EA6B52" w:rsidRPr="00EA6B52" w:rsidRDefault="00EA6B52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EA6B52">
                    <w:rPr>
                      <w:sz w:val="24"/>
                      <w:szCs w:val="24"/>
                    </w:rPr>
                    <w:t>74096,2</w:t>
                  </w:r>
                </w:p>
              </w:tc>
              <w:tc>
                <w:tcPr>
                  <w:tcW w:w="1276" w:type="dxa"/>
                  <w:vAlign w:val="center"/>
                </w:tcPr>
                <w:p w14:paraId="5D7465C2" w14:textId="77777777" w:rsidR="00EA6B52" w:rsidRPr="00EA6B52" w:rsidRDefault="00EA6B52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EA6B52">
                    <w:rPr>
                      <w:sz w:val="24"/>
                      <w:szCs w:val="24"/>
                    </w:rPr>
                    <w:t>73603,6</w:t>
                  </w:r>
                </w:p>
              </w:tc>
              <w:tc>
                <w:tcPr>
                  <w:tcW w:w="1417" w:type="dxa"/>
                  <w:vAlign w:val="center"/>
                </w:tcPr>
                <w:p w14:paraId="5570AD6D" w14:textId="77777777" w:rsidR="00EA6B52" w:rsidRPr="00EA6B52" w:rsidRDefault="00EA6B52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EA6B52">
                    <w:rPr>
                      <w:sz w:val="24"/>
                      <w:szCs w:val="24"/>
                    </w:rPr>
                    <w:t>73601,5</w:t>
                  </w:r>
                </w:p>
              </w:tc>
            </w:tr>
            <w:tr w:rsidR="00B516D6" w14:paraId="48634E84" w14:textId="77777777" w:rsidTr="00B516D6">
              <w:tc>
                <w:tcPr>
                  <w:tcW w:w="2126" w:type="dxa"/>
                  <w:vAlign w:val="center"/>
                </w:tcPr>
                <w:p w14:paraId="20F6CCF7" w14:textId="77777777" w:rsidR="00B516D6" w:rsidRPr="00827586" w:rsidRDefault="00B516D6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34" w:type="dxa"/>
                  <w:vAlign w:val="center"/>
                </w:tcPr>
                <w:p w14:paraId="3721F1C7" w14:textId="77777777" w:rsidR="00B516D6" w:rsidRPr="00EA6B52" w:rsidRDefault="00EA6B52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A6B52">
                    <w:rPr>
                      <w:sz w:val="24"/>
                      <w:szCs w:val="24"/>
                    </w:rPr>
                    <w:t>221301,3</w:t>
                  </w:r>
                </w:p>
              </w:tc>
              <w:tc>
                <w:tcPr>
                  <w:tcW w:w="1134" w:type="dxa"/>
                  <w:vAlign w:val="center"/>
                </w:tcPr>
                <w:p w14:paraId="2C45352A" w14:textId="77777777" w:rsidR="00B516D6" w:rsidRPr="00EA6B52" w:rsidRDefault="00EA6B52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A6B52">
                    <w:rPr>
                      <w:sz w:val="24"/>
                      <w:szCs w:val="24"/>
                    </w:rPr>
                    <w:t>74096,2</w:t>
                  </w:r>
                </w:p>
              </w:tc>
              <w:tc>
                <w:tcPr>
                  <w:tcW w:w="1276" w:type="dxa"/>
                  <w:vAlign w:val="center"/>
                </w:tcPr>
                <w:p w14:paraId="761545E0" w14:textId="77777777" w:rsidR="00B516D6" w:rsidRPr="00EA6B52" w:rsidRDefault="00EA6B52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A6B52">
                    <w:rPr>
                      <w:sz w:val="24"/>
                      <w:szCs w:val="24"/>
                    </w:rPr>
                    <w:t>73603,6</w:t>
                  </w:r>
                </w:p>
              </w:tc>
              <w:tc>
                <w:tcPr>
                  <w:tcW w:w="1417" w:type="dxa"/>
                  <w:vAlign w:val="center"/>
                </w:tcPr>
                <w:p w14:paraId="2926965E" w14:textId="77777777" w:rsidR="00B516D6" w:rsidRPr="00EA6B52" w:rsidRDefault="00EA6B52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EA6B52">
                    <w:rPr>
                      <w:sz w:val="24"/>
                      <w:szCs w:val="24"/>
                    </w:rPr>
                    <w:t>73601,5</w:t>
                  </w:r>
                </w:p>
              </w:tc>
            </w:tr>
          </w:tbl>
          <w:p w14:paraId="24C80AE7" w14:textId="77777777" w:rsidR="004A0424" w:rsidRDefault="004A0424" w:rsidP="00BB6F05">
            <w:pPr>
              <w:pStyle w:val="ConsPlusCell"/>
              <w:jc w:val="both"/>
              <w:rPr>
                <w:bCs/>
                <w:sz w:val="28"/>
                <w:szCs w:val="28"/>
              </w:rPr>
            </w:pPr>
          </w:p>
        </w:tc>
      </w:tr>
      <w:tr w:rsidR="004A0424" w:rsidRPr="00AE4E47" w14:paraId="56D19275" w14:textId="77777777" w:rsidTr="00BB6F05">
        <w:trPr>
          <w:trHeight w:val="931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F7462" w14:textId="77777777" w:rsidR="004A0424" w:rsidRPr="00AE4E47" w:rsidRDefault="004A0424" w:rsidP="00BB6F05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lastRenderedPageBreak/>
              <w:t>Целевые показатели подпрограммы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8E45" w14:textId="437CAFC3" w:rsidR="004A0424" w:rsidRPr="0063154B" w:rsidRDefault="004A0424" w:rsidP="00307759">
            <w:pPr>
              <w:ind w:firstLine="436"/>
              <w:rPr>
                <w:sz w:val="28"/>
                <w:szCs w:val="28"/>
              </w:rPr>
            </w:pPr>
            <w:r w:rsidRPr="0063154B">
              <w:rPr>
                <w:sz w:val="28"/>
                <w:szCs w:val="28"/>
              </w:rPr>
              <w:t>1. Уровень фактической обеспеченности населения учреждениями культуры и дополнительного образования.</w:t>
            </w:r>
          </w:p>
          <w:p w14:paraId="1D5ECF86" w14:textId="2E81F8E9" w:rsidR="004A0424" w:rsidRPr="0063154B" w:rsidRDefault="004A0424" w:rsidP="00307759">
            <w:pPr>
              <w:ind w:firstLine="4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63154B">
              <w:rPr>
                <w:sz w:val="28"/>
                <w:szCs w:val="28"/>
              </w:rPr>
              <w:t>Количество мероприятий по обучению работников культуры и дополнительного образования.</w:t>
            </w:r>
          </w:p>
          <w:p w14:paraId="594C1514" w14:textId="0A67C484" w:rsidR="004A0424" w:rsidRPr="00F27141" w:rsidRDefault="004A0424" w:rsidP="00307759">
            <w:pPr>
              <w:ind w:firstLine="4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63154B">
              <w:rPr>
                <w:sz w:val="28"/>
                <w:szCs w:val="28"/>
              </w:rPr>
              <w:t>Уровень освоения средств, предусмотренных на реализацию муниципальной программы.</w:t>
            </w:r>
          </w:p>
        </w:tc>
      </w:tr>
      <w:tr w:rsidR="004A0424" w:rsidRPr="00AE4E47" w14:paraId="5622C498" w14:textId="77777777" w:rsidTr="00BB6F05">
        <w:trPr>
          <w:trHeight w:val="931"/>
        </w:trPr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C6573" w14:textId="77777777" w:rsidR="004A0424" w:rsidRPr="00AE4E47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AE4E47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CC98A" w14:textId="77777777" w:rsidR="004A0424" w:rsidRDefault="004A0424" w:rsidP="00307759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11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F24">
              <w:rPr>
                <w:rFonts w:ascii="Times New Roman" w:hAnsi="Times New Roman"/>
                <w:sz w:val="28"/>
                <w:szCs w:val="28"/>
              </w:rPr>
              <w:t>Уровень фактической обеспеченности учреждениями культуры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2F24">
              <w:rPr>
                <w:rFonts w:ascii="Times New Roman" w:hAnsi="Times New Roman"/>
                <w:sz w:val="28"/>
                <w:szCs w:val="28"/>
              </w:rPr>
              <w:t>дополнительного образования в Качугском районе – 100%.</w:t>
            </w:r>
          </w:p>
          <w:p w14:paraId="47CC8807" w14:textId="77777777" w:rsidR="004A0424" w:rsidRDefault="004A0424" w:rsidP="00307759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F24">
              <w:rPr>
                <w:rFonts w:ascii="Times New Roman" w:hAnsi="Times New Roman"/>
                <w:sz w:val="28"/>
                <w:szCs w:val="28"/>
              </w:rPr>
              <w:t xml:space="preserve"> Количество мероприятий по обучению работников культуры и доп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олнительного </w:t>
            </w:r>
            <w:r w:rsidRPr="00F72F24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12 мероприятий в год.</w:t>
            </w:r>
          </w:p>
          <w:p w14:paraId="0C8B46AB" w14:textId="77777777" w:rsidR="004A0424" w:rsidRPr="00F27141" w:rsidRDefault="004A0424" w:rsidP="00307759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41">
              <w:rPr>
                <w:rFonts w:ascii="Times New Roman" w:hAnsi="Times New Roman"/>
                <w:sz w:val="28"/>
                <w:szCs w:val="28"/>
              </w:rPr>
              <w:t>Уровень освоения средств, предусмотренных на реализацию подпрограмм муниципальной программы – 100%.</w:t>
            </w:r>
          </w:p>
        </w:tc>
      </w:tr>
    </w:tbl>
    <w:p w14:paraId="0EDCD716" w14:textId="77777777" w:rsidR="00F379FE" w:rsidRPr="00B516D6" w:rsidRDefault="00F379FE" w:rsidP="00B516D6">
      <w:pPr>
        <w:tabs>
          <w:tab w:val="left" w:pos="426"/>
        </w:tabs>
        <w:rPr>
          <w:b/>
          <w:sz w:val="28"/>
          <w:szCs w:val="28"/>
        </w:rPr>
      </w:pPr>
    </w:p>
    <w:p w14:paraId="49340EA1" w14:textId="77777777" w:rsidR="00F379FE" w:rsidRDefault="00F379FE" w:rsidP="004A0424">
      <w:pPr>
        <w:pStyle w:val="a6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2213B2" w14:textId="77777777" w:rsidR="004A0424" w:rsidRPr="00F1433A" w:rsidRDefault="00B50A7A" w:rsidP="004A0424">
      <w:pPr>
        <w:pStyle w:val="a6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4A0424" w:rsidRPr="00F1433A">
        <w:rPr>
          <w:rFonts w:ascii="Times New Roman" w:hAnsi="Times New Roman"/>
          <w:b/>
          <w:sz w:val="28"/>
          <w:szCs w:val="28"/>
        </w:rPr>
        <w:t>.</w:t>
      </w:r>
      <w:r w:rsidR="004A0424">
        <w:rPr>
          <w:rFonts w:ascii="Times New Roman" w:hAnsi="Times New Roman"/>
          <w:b/>
          <w:sz w:val="28"/>
          <w:szCs w:val="28"/>
        </w:rPr>
        <w:t xml:space="preserve"> </w:t>
      </w:r>
      <w:r w:rsidR="004A0424" w:rsidRPr="00F1433A">
        <w:rPr>
          <w:rFonts w:ascii="Times New Roman" w:hAnsi="Times New Roman"/>
          <w:b/>
          <w:sz w:val="28"/>
          <w:szCs w:val="28"/>
        </w:rPr>
        <w:t>ОБЪЕМЫ И ИСТОЧНИКИ ФИНАНСИРОВАНИЯ ПОДПРОГРАММЫ 3</w:t>
      </w:r>
    </w:p>
    <w:p w14:paraId="4F5A925E" w14:textId="77777777" w:rsidR="004A0424" w:rsidRDefault="004A0424" w:rsidP="004A0424">
      <w:pPr>
        <w:ind w:firstLine="708"/>
        <w:contextualSpacing/>
        <w:jc w:val="both"/>
        <w:rPr>
          <w:sz w:val="28"/>
          <w:szCs w:val="28"/>
        </w:rPr>
      </w:pPr>
      <w:r w:rsidRPr="004563C7">
        <w:rPr>
          <w:sz w:val="28"/>
          <w:szCs w:val="28"/>
        </w:rPr>
        <w:t xml:space="preserve">Объемы и источники финансирования </w:t>
      </w:r>
      <w:r>
        <w:rPr>
          <w:sz w:val="28"/>
          <w:szCs w:val="28"/>
        </w:rPr>
        <w:t xml:space="preserve">подпрограммы 3 </w:t>
      </w:r>
      <w:r w:rsidRPr="004563C7">
        <w:rPr>
          <w:sz w:val="28"/>
          <w:szCs w:val="28"/>
        </w:rPr>
        <w:t>муниципальной програ</w:t>
      </w:r>
      <w:r>
        <w:rPr>
          <w:sz w:val="28"/>
          <w:szCs w:val="28"/>
        </w:rPr>
        <w:t>ммы представлены в Приложении № 3</w:t>
      </w:r>
      <w:r w:rsidRPr="004563C7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муниципальной программе </w:t>
      </w:r>
      <w:r w:rsidRPr="00B266C2">
        <w:rPr>
          <w:sz w:val="28"/>
          <w:szCs w:val="28"/>
        </w:rPr>
        <w:t>«Развитие культуры</w:t>
      </w:r>
      <w:r>
        <w:rPr>
          <w:sz w:val="28"/>
          <w:szCs w:val="28"/>
        </w:rPr>
        <w:t xml:space="preserve"> в Качугском </w:t>
      </w:r>
      <w:r w:rsidR="00B516D6">
        <w:rPr>
          <w:sz w:val="28"/>
          <w:szCs w:val="28"/>
        </w:rPr>
        <w:t>муниципальном округе на 2026</w:t>
      </w:r>
      <w:r>
        <w:rPr>
          <w:sz w:val="28"/>
          <w:szCs w:val="28"/>
        </w:rPr>
        <w:t>-202</w:t>
      </w:r>
      <w:r w:rsidR="00B516D6">
        <w:rPr>
          <w:sz w:val="28"/>
          <w:szCs w:val="28"/>
        </w:rPr>
        <w:t>8</w:t>
      </w:r>
      <w:r>
        <w:rPr>
          <w:sz w:val="28"/>
          <w:szCs w:val="28"/>
        </w:rPr>
        <w:t xml:space="preserve"> гг.</w:t>
      </w:r>
      <w:r w:rsidRPr="00B266C2">
        <w:rPr>
          <w:sz w:val="28"/>
          <w:szCs w:val="28"/>
        </w:rPr>
        <w:t>»</w:t>
      </w:r>
      <w:r w:rsidRPr="004563C7">
        <w:rPr>
          <w:sz w:val="28"/>
          <w:szCs w:val="28"/>
        </w:rPr>
        <w:t xml:space="preserve">  </w:t>
      </w:r>
    </w:p>
    <w:p w14:paraId="60ADFFFB" w14:textId="77777777" w:rsidR="004A0424" w:rsidRPr="004563C7" w:rsidRDefault="004A0424" w:rsidP="004A0424">
      <w:pPr>
        <w:contextualSpacing/>
        <w:jc w:val="both"/>
        <w:rPr>
          <w:sz w:val="28"/>
          <w:szCs w:val="28"/>
        </w:rPr>
      </w:pPr>
    </w:p>
    <w:p w14:paraId="0E42263D" w14:textId="77777777" w:rsidR="004A0424" w:rsidRPr="00F1433A" w:rsidRDefault="00B50A7A" w:rsidP="004A0424">
      <w:pPr>
        <w:tabs>
          <w:tab w:val="left" w:pos="426"/>
        </w:tabs>
        <w:ind w:left="36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A0424" w:rsidRPr="00F1433A">
        <w:rPr>
          <w:b/>
          <w:sz w:val="28"/>
          <w:szCs w:val="28"/>
        </w:rPr>
        <w:t>. ЦЕЛЕВЫЕ ПОКАЗАТЕЛИ ПОДПРОГРАММЫ 3</w:t>
      </w:r>
    </w:p>
    <w:p w14:paraId="1AC1B4C6" w14:textId="77777777" w:rsidR="004A0424" w:rsidRDefault="004A0424" w:rsidP="00B50A7A">
      <w:pPr>
        <w:ind w:firstLine="708"/>
        <w:contextualSpacing/>
        <w:jc w:val="both"/>
        <w:rPr>
          <w:sz w:val="28"/>
          <w:szCs w:val="28"/>
        </w:rPr>
      </w:pPr>
      <w:r w:rsidRPr="004563C7">
        <w:rPr>
          <w:sz w:val="28"/>
          <w:szCs w:val="28"/>
        </w:rPr>
        <w:t>Целевые показатели муниципальной программы представлены в Приложение №</w:t>
      </w:r>
      <w:r>
        <w:rPr>
          <w:sz w:val="28"/>
          <w:szCs w:val="28"/>
        </w:rPr>
        <w:t xml:space="preserve"> 8</w:t>
      </w:r>
      <w:r w:rsidRPr="004563C7">
        <w:rPr>
          <w:sz w:val="28"/>
          <w:szCs w:val="28"/>
        </w:rPr>
        <w:t xml:space="preserve"> к </w:t>
      </w:r>
      <w:r>
        <w:rPr>
          <w:sz w:val="28"/>
          <w:szCs w:val="28"/>
        </w:rPr>
        <w:t>муниципальной программе</w:t>
      </w:r>
      <w:r w:rsidRPr="004563C7">
        <w:rPr>
          <w:sz w:val="28"/>
          <w:szCs w:val="28"/>
        </w:rPr>
        <w:t xml:space="preserve"> </w:t>
      </w:r>
      <w:r w:rsidRPr="00B266C2">
        <w:rPr>
          <w:sz w:val="28"/>
          <w:szCs w:val="28"/>
        </w:rPr>
        <w:t>«Развитие культуры</w:t>
      </w:r>
      <w:r>
        <w:rPr>
          <w:sz w:val="28"/>
          <w:szCs w:val="28"/>
        </w:rPr>
        <w:t xml:space="preserve"> в Качугском </w:t>
      </w:r>
      <w:r w:rsidR="00B516D6">
        <w:rPr>
          <w:sz w:val="28"/>
          <w:szCs w:val="28"/>
        </w:rPr>
        <w:t>муниципальном округе на 2026</w:t>
      </w:r>
      <w:r>
        <w:rPr>
          <w:sz w:val="28"/>
          <w:szCs w:val="28"/>
        </w:rPr>
        <w:t>-202</w:t>
      </w:r>
      <w:r w:rsidR="00B516D6">
        <w:rPr>
          <w:sz w:val="28"/>
          <w:szCs w:val="28"/>
        </w:rPr>
        <w:t>8</w:t>
      </w:r>
      <w:r>
        <w:rPr>
          <w:sz w:val="28"/>
          <w:szCs w:val="28"/>
        </w:rPr>
        <w:t xml:space="preserve"> гг.</w:t>
      </w:r>
      <w:r w:rsidRPr="00B266C2">
        <w:rPr>
          <w:sz w:val="28"/>
          <w:szCs w:val="28"/>
        </w:rPr>
        <w:t>»</w:t>
      </w:r>
      <w:r w:rsidRPr="004563C7">
        <w:rPr>
          <w:sz w:val="28"/>
          <w:szCs w:val="28"/>
        </w:rPr>
        <w:t xml:space="preserve">  </w:t>
      </w:r>
    </w:p>
    <w:p w14:paraId="1440D5C4" w14:textId="77777777" w:rsidR="00B50A7A" w:rsidRPr="00B50A7A" w:rsidRDefault="00B50A7A" w:rsidP="00B50A7A">
      <w:pPr>
        <w:ind w:firstLine="708"/>
        <w:contextualSpacing/>
        <w:jc w:val="both"/>
        <w:rPr>
          <w:sz w:val="28"/>
          <w:szCs w:val="28"/>
        </w:rPr>
      </w:pPr>
    </w:p>
    <w:p w14:paraId="16557EC5" w14:textId="77777777" w:rsidR="004A0424" w:rsidRPr="00F1433A" w:rsidRDefault="00B50A7A" w:rsidP="004A0424">
      <w:pPr>
        <w:pStyle w:val="a6"/>
        <w:tabs>
          <w:tab w:val="left" w:pos="42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4A0424" w:rsidRPr="00F1433A">
        <w:rPr>
          <w:rFonts w:ascii="Times New Roman" w:hAnsi="Times New Roman"/>
          <w:b/>
          <w:sz w:val="28"/>
          <w:szCs w:val="28"/>
        </w:rPr>
        <w:t xml:space="preserve">. ПЕРЕЧЕНЬ ОСНОВНЫХ МЕРОПРИЯТИЙ ПОДПРОГРАММЫ 3 </w:t>
      </w:r>
      <w:r w:rsidR="004A0424">
        <w:rPr>
          <w:rFonts w:ascii="Times New Roman" w:hAnsi="Times New Roman"/>
          <w:b/>
          <w:sz w:val="28"/>
          <w:szCs w:val="28"/>
        </w:rPr>
        <w:t>И</w:t>
      </w:r>
      <w:r w:rsidR="004A0424" w:rsidRPr="00F1433A">
        <w:rPr>
          <w:rFonts w:ascii="Times New Roman" w:hAnsi="Times New Roman"/>
          <w:b/>
          <w:sz w:val="28"/>
          <w:szCs w:val="28"/>
        </w:rPr>
        <w:t xml:space="preserve"> ИХ РЕСУРСНОЕ ОБЕСПЕЧЕНИЕ</w:t>
      </w:r>
    </w:p>
    <w:p w14:paraId="68ED18BE" w14:textId="77777777" w:rsidR="004A0424" w:rsidRPr="001E1BE9" w:rsidRDefault="004A0424" w:rsidP="004A0424">
      <w:pPr>
        <w:pStyle w:val="a6"/>
        <w:tabs>
          <w:tab w:val="left" w:pos="426"/>
          <w:tab w:val="left" w:pos="709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570069">
        <w:rPr>
          <w:rFonts w:ascii="Times New Roman" w:hAnsi="Times New Roman"/>
          <w:bCs/>
          <w:sz w:val="28"/>
          <w:szCs w:val="28"/>
        </w:rPr>
        <w:t>Перечень осн</w:t>
      </w:r>
      <w:r>
        <w:rPr>
          <w:rFonts w:ascii="Times New Roman" w:hAnsi="Times New Roman"/>
          <w:bCs/>
          <w:sz w:val="28"/>
          <w:szCs w:val="28"/>
        </w:rPr>
        <w:t>овных мероприятий подпрограммы 3</w:t>
      </w:r>
      <w:r w:rsidRPr="00570069">
        <w:rPr>
          <w:rFonts w:ascii="Times New Roman" w:hAnsi="Times New Roman"/>
          <w:bCs/>
          <w:sz w:val="28"/>
          <w:szCs w:val="28"/>
        </w:rPr>
        <w:t xml:space="preserve"> представлен в Приложение № </w:t>
      </w:r>
      <w:r w:rsidR="009163EA">
        <w:rPr>
          <w:rFonts w:ascii="Times New Roman" w:hAnsi="Times New Roman"/>
          <w:bCs/>
          <w:sz w:val="28"/>
          <w:szCs w:val="28"/>
        </w:rPr>
        <w:t>1</w:t>
      </w:r>
      <w:r w:rsidRPr="00570069">
        <w:rPr>
          <w:rFonts w:ascii="Times New Roman" w:hAnsi="Times New Roman"/>
          <w:bCs/>
          <w:sz w:val="28"/>
          <w:szCs w:val="28"/>
        </w:rPr>
        <w:t xml:space="preserve"> к </w:t>
      </w:r>
      <w:r>
        <w:rPr>
          <w:rFonts w:ascii="Times New Roman" w:hAnsi="Times New Roman"/>
          <w:bCs/>
          <w:sz w:val="28"/>
          <w:szCs w:val="28"/>
        </w:rPr>
        <w:t xml:space="preserve">подпрограмме 3 «Управление в сфере культуры». </w:t>
      </w:r>
    </w:p>
    <w:p w14:paraId="6ADB0E4F" w14:textId="77777777" w:rsidR="004A0424" w:rsidRPr="009163EA" w:rsidRDefault="004A0424" w:rsidP="004A0424">
      <w:pPr>
        <w:tabs>
          <w:tab w:val="left" w:pos="0"/>
        </w:tabs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101B3B">
        <w:rPr>
          <w:rFonts w:eastAsia="Calibri"/>
          <w:b/>
          <w:bCs/>
          <w:sz w:val="28"/>
          <w:szCs w:val="28"/>
        </w:rPr>
        <w:t>Основное мероприятие 1</w:t>
      </w:r>
      <w:r w:rsidRPr="00AE4E47">
        <w:rPr>
          <w:rFonts w:eastAsia="Calibri"/>
          <w:bCs/>
          <w:sz w:val="28"/>
          <w:szCs w:val="28"/>
        </w:rPr>
        <w:t xml:space="preserve"> </w:t>
      </w:r>
      <w:r w:rsidRPr="009163EA">
        <w:rPr>
          <w:rFonts w:eastAsia="Calibri"/>
          <w:b/>
          <w:sz w:val="28"/>
          <w:szCs w:val="28"/>
        </w:rPr>
        <w:t>«Организация деятельности по управлению сферой культуры»</w:t>
      </w:r>
      <w:r w:rsidR="004F35E6">
        <w:rPr>
          <w:rFonts w:eastAsia="Calibri"/>
          <w:b/>
          <w:sz w:val="28"/>
          <w:szCs w:val="28"/>
        </w:rPr>
        <w:t>.</w:t>
      </w:r>
    </w:p>
    <w:p w14:paraId="70C0CC01" w14:textId="77777777" w:rsidR="009163EA" w:rsidRDefault="004A0424" w:rsidP="004A0424">
      <w:pPr>
        <w:tabs>
          <w:tab w:val="left" w:pos="0"/>
        </w:tabs>
        <w:ind w:firstLine="567"/>
        <w:contextualSpacing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ab/>
      </w:r>
    </w:p>
    <w:p w14:paraId="2F5F445D" w14:textId="431DD78C" w:rsidR="004A0424" w:rsidRPr="009163EA" w:rsidRDefault="004A0424" w:rsidP="009163EA">
      <w:pPr>
        <w:tabs>
          <w:tab w:val="left" w:pos="0"/>
        </w:tabs>
        <w:ind w:firstLine="567"/>
        <w:contextualSpacing/>
        <w:jc w:val="both"/>
        <w:rPr>
          <w:rFonts w:eastAsia="Calibri"/>
          <w:bCs/>
          <w:sz w:val="28"/>
          <w:szCs w:val="28"/>
        </w:rPr>
      </w:pPr>
      <w:r w:rsidRPr="00101B3B">
        <w:rPr>
          <w:rFonts w:eastAsia="Calibri"/>
          <w:b/>
          <w:bCs/>
          <w:sz w:val="28"/>
          <w:szCs w:val="28"/>
        </w:rPr>
        <w:t>Основное мероприятие 2</w:t>
      </w:r>
      <w:r w:rsidRPr="00AE4E47">
        <w:rPr>
          <w:rFonts w:eastAsia="Calibri"/>
          <w:bCs/>
          <w:sz w:val="28"/>
          <w:szCs w:val="28"/>
        </w:rPr>
        <w:t xml:space="preserve"> </w:t>
      </w:r>
      <w:r w:rsidRPr="009163EA">
        <w:rPr>
          <w:rFonts w:eastAsia="Calibri"/>
          <w:b/>
          <w:sz w:val="28"/>
          <w:szCs w:val="28"/>
        </w:rPr>
        <w:t>«Организация бухгалтерского и технического обслуживания учреждений кул</w:t>
      </w:r>
      <w:r w:rsidR="009163EA">
        <w:rPr>
          <w:rFonts w:eastAsia="Calibri"/>
          <w:b/>
          <w:sz w:val="28"/>
          <w:szCs w:val="28"/>
        </w:rPr>
        <w:t xml:space="preserve">ьтуры» </w:t>
      </w:r>
      <w:r w:rsidRPr="00AE4E47">
        <w:rPr>
          <w:rFonts w:eastAsia="MS Mincho"/>
          <w:bCs/>
          <w:sz w:val="28"/>
          <w:szCs w:val="28"/>
        </w:rPr>
        <w:t>направлен</w:t>
      </w:r>
      <w:r w:rsidR="009163EA">
        <w:rPr>
          <w:rFonts w:eastAsia="MS Mincho"/>
          <w:bCs/>
          <w:sz w:val="28"/>
          <w:szCs w:val="28"/>
        </w:rPr>
        <w:t>о</w:t>
      </w:r>
      <w:r w:rsidRPr="00AE4E47">
        <w:rPr>
          <w:rFonts w:eastAsia="MS Mincho"/>
          <w:bCs/>
          <w:sz w:val="28"/>
          <w:szCs w:val="28"/>
        </w:rPr>
        <w:t xml:space="preserve"> на обеспечение деятельности </w:t>
      </w:r>
      <w:r w:rsidR="00B516D6">
        <w:rPr>
          <w:rFonts w:eastAsia="MS Mincho"/>
          <w:bCs/>
          <w:sz w:val="28"/>
          <w:szCs w:val="28"/>
        </w:rPr>
        <w:t>Качугско</w:t>
      </w:r>
      <w:r w:rsidR="00420D7D">
        <w:rPr>
          <w:rFonts w:eastAsia="MS Mincho"/>
          <w:bCs/>
          <w:sz w:val="28"/>
          <w:szCs w:val="28"/>
        </w:rPr>
        <w:t>г</w:t>
      </w:r>
      <w:r w:rsidR="00B516D6">
        <w:rPr>
          <w:rFonts w:eastAsia="MS Mincho"/>
          <w:bCs/>
          <w:sz w:val="28"/>
          <w:szCs w:val="28"/>
        </w:rPr>
        <w:t>о Управления культуры</w:t>
      </w:r>
      <w:r w:rsidRPr="00AE4E47">
        <w:rPr>
          <w:rFonts w:eastAsia="MS Mincho"/>
          <w:bCs/>
          <w:sz w:val="28"/>
          <w:szCs w:val="28"/>
        </w:rPr>
        <w:t xml:space="preserve">, </w:t>
      </w:r>
      <w:r w:rsidR="004F35E6">
        <w:rPr>
          <w:rFonts w:eastAsia="MS Mincho"/>
          <w:bCs/>
          <w:sz w:val="28"/>
          <w:szCs w:val="28"/>
        </w:rPr>
        <w:t xml:space="preserve">как </w:t>
      </w:r>
      <w:r w:rsidRPr="00AE4E47">
        <w:rPr>
          <w:rFonts w:eastAsia="MS Mincho"/>
          <w:bCs/>
          <w:sz w:val="28"/>
          <w:szCs w:val="28"/>
        </w:rPr>
        <w:t>распорядителя бюджетных средств</w:t>
      </w:r>
      <w:r>
        <w:rPr>
          <w:rFonts w:eastAsia="MS Mincho"/>
          <w:bCs/>
          <w:sz w:val="28"/>
          <w:szCs w:val="28"/>
        </w:rPr>
        <w:t>,</w:t>
      </w:r>
      <w:r w:rsidRPr="00AE4E47">
        <w:rPr>
          <w:rFonts w:eastAsia="MS Mincho"/>
          <w:bCs/>
          <w:sz w:val="28"/>
          <w:szCs w:val="28"/>
        </w:rPr>
        <w:t xml:space="preserve"> для </w:t>
      </w:r>
      <w:r>
        <w:rPr>
          <w:rFonts w:eastAsia="MS Mincho"/>
          <w:bCs/>
          <w:sz w:val="28"/>
          <w:szCs w:val="28"/>
        </w:rPr>
        <w:t xml:space="preserve">подведомственных </w:t>
      </w:r>
      <w:r w:rsidRPr="00AE4E47">
        <w:rPr>
          <w:rFonts w:eastAsia="MS Mincho"/>
          <w:bCs/>
          <w:sz w:val="28"/>
          <w:szCs w:val="28"/>
        </w:rPr>
        <w:t xml:space="preserve">учреждений культуры </w:t>
      </w:r>
      <w:r w:rsidR="00B516D6">
        <w:rPr>
          <w:rFonts w:eastAsia="MS Mincho"/>
          <w:bCs/>
          <w:sz w:val="28"/>
          <w:szCs w:val="28"/>
        </w:rPr>
        <w:t xml:space="preserve">Качугского </w:t>
      </w:r>
      <w:r w:rsidRPr="00AE4E47">
        <w:rPr>
          <w:rFonts w:eastAsia="MS Mincho"/>
          <w:bCs/>
          <w:sz w:val="28"/>
          <w:szCs w:val="28"/>
        </w:rPr>
        <w:t xml:space="preserve">муниципального </w:t>
      </w:r>
      <w:r w:rsidR="00B516D6">
        <w:rPr>
          <w:rFonts w:eastAsia="MS Mincho"/>
          <w:bCs/>
          <w:sz w:val="28"/>
          <w:szCs w:val="28"/>
        </w:rPr>
        <w:t>округа,</w:t>
      </w:r>
      <w:r w:rsidR="004F35E6">
        <w:rPr>
          <w:rFonts w:eastAsia="MS Mincho"/>
          <w:bCs/>
          <w:sz w:val="28"/>
          <w:szCs w:val="28"/>
        </w:rPr>
        <w:t xml:space="preserve"> </w:t>
      </w:r>
      <w:r w:rsidRPr="00AE4E47">
        <w:rPr>
          <w:rFonts w:eastAsia="MS Mincho"/>
          <w:bCs/>
          <w:sz w:val="28"/>
          <w:szCs w:val="28"/>
        </w:rPr>
        <w:t>в том числе</w:t>
      </w:r>
      <w:r w:rsidR="009163EA">
        <w:rPr>
          <w:rFonts w:eastAsia="MS Mincho"/>
          <w:bCs/>
          <w:sz w:val="28"/>
          <w:szCs w:val="28"/>
        </w:rPr>
        <w:t>:</w:t>
      </w:r>
      <w:r w:rsidRPr="00AE4E47">
        <w:rPr>
          <w:rFonts w:eastAsia="MS Mincho"/>
          <w:bCs/>
          <w:sz w:val="28"/>
          <w:szCs w:val="28"/>
        </w:rPr>
        <w:t xml:space="preserve"> затраты на содержание учреждения, включая оплату труда персонала, услуги связи, и прочие работы и услуги по содержанию имущества.</w:t>
      </w:r>
    </w:p>
    <w:p w14:paraId="74CE8351" w14:textId="77777777" w:rsidR="009163EA" w:rsidRDefault="009163EA" w:rsidP="004A0424">
      <w:pPr>
        <w:tabs>
          <w:tab w:val="left" w:pos="0"/>
        </w:tabs>
        <w:ind w:firstLine="567"/>
        <w:contextualSpacing/>
        <w:jc w:val="both"/>
        <w:rPr>
          <w:rFonts w:eastAsia="Calibri"/>
          <w:b/>
          <w:bCs/>
          <w:sz w:val="28"/>
          <w:szCs w:val="28"/>
        </w:rPr>
      </w:pPr>
    </w:p>
    <w:p w14:paraId="3190AAF8" w14:textId="77777777" w:rsidR="004A0424" w:rsidRDefault="004A0424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07759" w14:paraId="2EB7E893" w14:textId="77777777" w:rsidTr="00307759">
        <w:tc>
          <w:tcPr>
            <w:tcW w:w="4785" w:type="dxa"/>
          </w:tcPr>
          <w:p w14:paraId="659F77E0" w14:textId="77777777" w:rsidR="00307759" w:rsidRDefault="00307759" w:rsidP="004A0424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CC38E7D" w14:textId="77777777" w:rsidR="00307759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4 </w:t>
            </w:r>
          </w:p>
          <w:p w14:paraId="24899CFB" w14:textId="20BB4E9D" w:rsidR="00307759" w:rsidRDefault="00307759" w:rsidP="00307759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муниципальной программе </w:t>
            </w:r>
            <w:r w:rsidRPr="008F470E">
              <w:rPr>
                <w:sz w:val="28"/>
                <w:szCs w:val="28"/>
              </w:rPr>
              <w:t xml:space="preserve">«Развитие культуры в Качугском </w:t>
            </w:r>
            <w:r>
              <w:rPr>
                <w:sz w:val="28"/>
                <w:szCs w:val="28"/>
              </w:rPr>
              <w:t xml:space="preserve">муниципальном округе </w:t>
            </w:r>
          </w:p>
          <w:p w14:paraId="31C6B26E" w14:textId="053E26C2" w:rsidR="00307759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2026-2028</w:t>
            </w:r>
            <w:r w:rsidRPr="008F470E">
              <w:rPr>
                <w:sz w:val="28"/>
                <w:szCs w:val="28"/>
              </w:rPr>
              <w:t xml:space="preserve"> гг.»</w:t>
            </w:r>
          </w:p>
        </w:tc>
      </w:tr>
    </w:tbl>
    <w:p w14:paraId="15FBBF58" w14:textId="77777777" w:rsidR="004A0424" w:rsidRDefault="004A0424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2C7C3F80" w14:textId="77777777" w:rsidR="004A0424" w:rsidRDefault="004A0424" w:rsidP="004F35E6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E7A9C">
        <w:rPr>
          <w:rFonts w:ascii="Times New Roman" w:hAnsi="Times New Roman" w:cs="Times New Roman"/>
          <w:b/>
          <w:bCs/>
          <w:sz w:val="32"/>
          <w:szCs w:val="32"/>
        </w:rPr>
        <w:t xml:space="preserve">Подпрограмма </w:t>
      </w:r>
      <w:r>
        <w:rPr>
          <w:rFonts w:ascii="Times New Roman" w:hAnsi="Times New Roman" w:cs="Times New Roman"/>
          <w:b/>
          <w:bCs/>
          <w:sz w:val="32"/>
          <w:szCs w:val="32"/>
        </w:rPr>
        <w:t>4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 xml:space="preserve"> «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Библиотечная 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>деятельность</w:t>
      </w:r>
      <w:r w:rsidR="00420D7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92F91">
        <w:rPr>
          <w:rFonts w:ascii="Times New Roman" w:hAnsi="Times New Roman" w:cs="Times New Roman"/>
          <w:b/>
          <w:bCs/>
          <w:sz w:val="32"/>
          <w:szCs w:val="32"/>
        </w:rPr>
        <w:t xml:space="preserve">Качугской </w:t>
      </w:r>
      <w:r w:rsidR="00420D7D">
        <w:rPr>
          <w:rFonts w:ascii="Times New Roman" w:hAnsi="Times New Roman" w:cs="Times New Roman"/>
          <w:b/>
          <w:bCs/>
          <w:sz w:val="32"/>
          <w:szCs w:val="32"/>
        </w:rPr>
        <w:t>ЦБ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359CE738" w14:textId="77777777" w:rsidR="004F35E6" w:rsidRPr="005E7A9C" w:rsidRDefault="004F35E6" w:rsidP="004F35E6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F5F2163" w14:textId="77777777" w:rsidR="004A0424" w:rsidRPr="008F470E" w:rsidRDefault="004A0424" w:rsidP="004A0424">
      <w:pPr>
        <w:pStyle w:val="ConsPlusNormal"/>
        <w:numPr>
          <w:ilvl w:val="0"/>
          <w:numId w:val="29"/>
        </w:numPr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552C8">
        <w:rPr>
          <w:rFonts w:ascii="Times New Roman" w:hAnsi="Times New Roman" w:cs="Times New Roman"/>
          <w:b/>
          <w:bCs/>
          <w:caps/>
          <w:sz w:val="28"/>
          <w:szCs w:val="28"/>
        </w:rPr>
        <w:t>Паспорт подпрограммы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026"/>
      </w:tblGrid>
      <w:tr w:rsidR="004A0424" w:rsidRPr="00B346B1" w14:paraId="59F22C6E" w14:textId="77777777" w:rsidTr="00BB6F05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0CF32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99125" w14:textId="342E5FF4" w:rsidR="004A0424" w:rsidRPr="00B346B1" w:rsidRDefault="004A0424" w:rsidP="00420D7D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 xml:space="preserve">Муниципальная программа «Развитие </w:t>
            </w:r>
            <w:r w:rsidRPr="00F602FB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в Качугском </w:t>
            </w:r>
            <w:r w:rsidR="00420D7D">
              <w:rPr>
                <w:sz w:val="28"/>
                <w:szCs w:val="28"/>
              </w:rPr>
              <w:t>муниципальном округе на 2026</w:t>
            </w:r>
            <w:r>
              <w:rPr>
                <w:sz w:val="28"/>
                <w:szCs w:val="28"/>
              </w:rPr>
              <w:t>-202</w:t>
            </w:r>
            <w:r w:rsidR="00420D7D">
              <w:rPr>
                <w:sz w:val="28"/>
                <w:szCs w:val="28"/>
              </w:rPr>
              <w:t>8</w:t>
            </w:r>
            <w:r w:rsidRPr="00F602FB">
              <w:rPr>
                <w:sz w:val="28"/>
                <w:szCs w:val="28"/>
              </w:rPr>
              <w:t xml:space="preserve"> гг.»</w:t>
            </w:r>
          </w:p>
        </w:tc>
      </w:tr>
      <w:tr w:rsidR="004A0424" w:rsidRPr="00B346B1" w14:paraId="26912DC6" w14:textId="77777777" w:rsidTr="00BB6F05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F58B2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6B40" w14:textId="063ED998" w:rsidR="004A0424" w:rsidRPr="00B346B1" w:rsidRDefault="004A0424" w:rsidP="00BB6F05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Библиотечная </w:t>
            </w:r>
            <w:r w:rsidRPr="00B346B1">
              <w:rPr>
                <w:sz w:val="28"/>
                <w:szCs w:val="28"/>
              </w:rPr>
              <w:t>деятельность</w:t>
            </w:r>
            <w:r w:rsidRPr="00B346B1">
              <w:rPr>
                <w:rFonts w:eastAsia="Calibri"/>
                <w:sz w:val="28"/>
                <w:szCs w:val="28"/>
              </w:rPr>
              <w:t xml:space="preserve"> (далее – Подпрограмма</w:t>
            </w:r>
            <w:r>
              <w:rPr>
                <w:sz w:val="28"/>
                <w:szCs w:val="28"/>
              </w:rPr>
              <w:t xml:space="preserve"> 4</w:t>
            </w:r>
            <w:r w:rsidRPr="00B346B1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4A0424" w:rsidRPr="00B346B1" w14:paraId="4E03472F" w14:textId="77777777" w:rsidTr="00BB6F05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5CF43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CF802" w14:textId="05D1F0B0" w:rsidR="004A0424" w:rsidRPr="00B346B1" w:rsidRDefault="00307759" w:rsidP="00420D7D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Управление культуры Администрации Качугского муниципального округа.</w:t>
            </w:r>
          </w:p>
        </w:tc>
      </w:tr>
      <w:tr w:rsidR="004A0424" w:rsidRPr="00B346B1" w14:paraId="3DE9C3C0" w14:textId="77777777" w:rsidTr="00BB6F05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EA379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24B27" w14:textId="77777777" w:rsidR="004A0424" w:rsidRPr="00B346B1" w:rsidRDefault="004A0424" w:rsidP="00420D7D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>бюджетное</w:t>
            </w:r>
            <w:r w:rsidRPr="00B346B1">
              <w:rPr>
                <w:sz w:val="28"/>
                <w:szCs w:val="28"/>
              </w:rPr>
              <w:t xml:space="preserve"> учре</w:t>
            </w:r>
            <w:r>
              <w:rPr>
                <w:sz w:val="28"/>
                <w:szCs w:val="28"/>
              </w:rPr>
              <w:t xml:space="preserve">ждение культуры Качугская </w:t>
            </w:r>
            <w:r w:rsidR="00420D7D">
              <w:rPr>
                <w:sz w:val="28"/>
                <w:szCs w:val="28"/>
              </w:rPr>
              <w:t>Ц</w:t>
            </w:r>
            <w:r>
              <w:rPr>
                <w:sz w:val="28"/>
                <w:szCs w:val="28"/>
              </w:rPr>
              <w:t>ентральная</w:t>
            </w:r>
            <w:r w:rsidRPr="00B346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библиотека</w:t>
            </w:r>
            <w:r w:rsidRPr="00B346B1">
              <w:rPr>
                <w:sz w:val="28"/>
                <w:szCs w:val="28"/>
              </w:rPr>
              <w:t xml:space="preserve"> (далее</w:t>
            </w:r>
            <w:r>
              <w:rPr>
                <w:sz w:val="28"/>
                <w:szCs w:val="28"/>
              </w:rPr>
              <w:t xml:space="preserve"> -</w:t>
            </w:r>
            <w:r w:rsidR="00420D7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ЦБ</w:t>
            </w:r>
            <w:r w:rsidRPr="00B346B1">
              <w:rPr>
                <w:sz w:val="28"/>
                <w:szCs w:val="28"/>
              </w:rPr>
              <w:t>)</w:t>
            </w:r>
          </w:p>
        </w:tc>
      </w:tr>
      <w:tr w:rsidR="004A0424" w:rsidRPr="00B346B1" w14:paraId="44A1462B" w14:textId="77777777" w:rsidTr="00BB6F05">
        <w:trPr>
          <w:trHeight w:val="984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77983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D6B7C" w14:textId="77777777" w:rsidR="004A0424" w:rsidRPr="00FF787A" w:rsidRDefault="004A0424" w:rsidP="00307759">
            <w:pPr>
              <w:ind w:firstLine="4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91FCD">
              <w:rPr>
                <w:sz w:val="28"/>
                <w:szCs w:val="28"/>
              </w:rPr>
              <w:t>охранение культурного наследия Качугского района, формирование единого культурного пространства, создание условий для творческой самореализации и равного доступа к культурным и информационным ресурсам различных групп населения.</w:t>
            </w:r>
          </w:p>
        </w:tc>
      </w:tr>
      <w:tr w:rsidR="004A0424" w:rsidRPr="00B346B1" w14:paraId="598A52D5" w14:textId="77777777" w:rsidTr="00BB6F05">
        <w:trPr>
          <w:trHeight w:val="9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0DBC74" w14:textId="77777777" w:rsidR="004A0424" w:rsidRPr="00435F11" w:rsidRDefault="004A0424" w:rsidP="00BB6F05">
            <w:pPr>
              <w:pStyle w:val="ConsPlusCell"/>
              <w:jc w:val="both"/>
              <w:rPr>
                <w:sz w:val="28"/>
                <w:szCs w:val="28"/>
                <w:highlight w:val="yellow"/>
              </w:rPr>
            </w:pPr>
            <w:r w:rsidRPr="00435F11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B05D" w14:textId="7223F545" w:rsidR="004A0424" w:rsidRDefault="004A0424" w:rsidP="00307759">
            <w:pPr>
              <w:pStyle w:val="a6"/>
              <w:numPr>
                <w:ilvl w:val="0"/>
                <w:numId w:val="30"/>
              </w:numPr>
              <w:spacing w:after="0" w:line="240" w:lineRule="auto"/>
              <w:ind w:left="2" w:firstLine="3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87A">
              <w:rPr>
                <w:rFonts w:ascii="Times New Roman" w:hAnsi="Times New Roman"/>
                <w:sz w:val="28"/>
                <w:szCs w:val="28"/>
              </w:rPr>
              <w:t xml:space="preserve">Увеличить число посещений библиотек, </w:t>
            </w:r>
            <w:r w:rsidR="00924A9D">
              <w:rPr>
                <w:rFonts w:ascii="Times New Roman" w:hAnsi="Times New Roman"/>
                <w:sz w:val="28"/>
                <w:szCs w:val="28"/>
              </w:rPr>
              <w:t xml:space="preserve">в целях </w:t>
            </w:r>
            <w:r w:rsidRPr="00FF787A">
              <w:rPr>
                <w:rFonts w:ascii="Times New Roman" w:hAnsi="Times New Roman"/>
                <w:sz w:val="28"/>
                <w:szCs w:val="28"/>
              </w:rPr>
              <w:t xml:space="preserve">систематической популяризации историко-культурного наследия Качугского </w:t>
            </w:r>
            <w:r w:rsidR="00420D7D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="00307759">
              <w:rPr>
                <w:rFonts w:ascii="Times New Roman" w:hAnsi="Times New Roman"/>
                <w:sz w:val="28"/>
                <w:szCs w:val="28"/>
              </w:rPr>
              <w:t>г</w:t>
            </w:r>
            <w:r w:rsidR="00420D7D">
              <w:rPr>
                <w:rFonts w:ascii="Times New Roman" w:hAnsi="Times New Roman"/>
                <w:sz w:val="28"/>
                <w:szCs w:val="28"/>
              </w:rPr>
              <w:t>о округа</w:t>
            </w:r>
            <w:r w:rsidR="00924A9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FF787A">
              <w:rPr>
                <w:rFonts w:ascii="Times New Roman" w:hAnsi="Times New Roman"/>
                <w:sz w:val="28"/>
                <w:szCs w:val="28"/>
              </w:rPr>
              <w:t>формирования привлекательного имиджа малой Родины</w:t>
            </w:r>
            <w:r w:rsidR="00924A9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491D44D" w14:textId="77777777" w:rsidR="004A0424" w:rsidRPr="00FF787A" w:rsidRDefault="004A0424" w:rsidP="00307759">
            <w:pPr>
              <w:pStyle w:val="a6"/>
              <w:numPr>
                <w:ilvl w:val="0"/>
                <w:numId w:val="30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87A">
              <w:rPr>
                <w:rFonts w:ascii="Times New Roman" w:hAnsi="Times New Roman"/>
                <w:sz w:val="28"/>
                <w:szCs w:val="28"/>
              </w:rPr>
              <w:t>Увеличить</w:t>
            </w:r>
            <w:r w:rsidR="00924A9D">
              <w:rPr>
                <w:rFonts w:ascii="Times New Roman" w:hAnsi="Times New Roman"/>
                <w:sz w:val="28"/>
                <w:szCs w:val="28"/>
              </w:rPr>
              <w:t xml:space="preserve"> количество</w:t>
            </w:r>
            <w:r w:rsidRPr="00FF78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4A9D">
              <w:rPr>
                <w:rFonts w:ascii="Times New Roman" w:hAnsi="Times New Roman"/>
                <w:sz w:val="28"/>
                <w:szCs w:val="28"/>
              </w:rPr>
              <w:t xml:space="preserve">выданных книг путем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привлечения читателей и обновления читательского фонда. </w:t>
            </w:r>
          </w:p>
        </w:tc>
      </w:tr>
      <w:tr w:rsidR="004A0424" w:rsidRPr="00B346B1" w14:paraId="6BF409E3" w14:textId="77777777" w:rsidTr="00BB6F05">
        <w:trPr>
          <w:trHeight w:val="6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88C72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Сроки и этапы реализации</w:t>
            </w:r>
            <w:r w:rsidRPr="00B346B1">
              <w:rPr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0CDCD" w14:textId="77777777" w:rsidR="004A0424" w:rsidRPr="00B346B1" w:rsidRDefault="00420D7D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2028</w:t>
            </w:r>
            <w:r w:rsidR="004A0424" w:rsidRPr="00B346B1">
              <w:rPr>
                <w:sz w:val="28"/>
                <w:szCs w:val="28"/>
              </w:rPr>
              <w:t xml:space="preserve"> годы</w:t>
            </w:r>
          </w:p>
        </w:tc>
      </w:tr>
      <w:tr w:rsidR="004A0424" w:rsidRPr="00B346B1" w14:paraId="0FC72B04" w14:textId="77777777" w:rsidTr="00BB6F05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C3032" w14:textId="77777777" w:rsidR="004A0424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финансирования  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6804" w:type="dxa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1134"/>
              <w:gridCol w:w="1134"/>
              <w:gridCol w:w="1134"/>
              <w:gridCol w:w="1134"/>
            </w:tblGrid>
            <w:tr w:rsidR="00420D7D" w14:paraId="20F88219" w14:textId="77777777" w:rsidTr="00420D7D">
              <w:tc>
                <w:tcPr>
                  <w:tcW w:w="2268" w:type="dxa"/>
                </w:tcPr>
                <w:p w14:paraId="1641A2D7" w14:textId="77777777" w:rsidR="00420D7D" w:rsidRPr="00827586" w:rsidRDefault="00420D7D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Источники финансирования</w:t>
                  </w:r>
                </w:p>
              </w:tc>
              <w:tc>
                <w:tcPr>
                  <w:tcW w:w="1134" w:type="dxa"/>
                </w:tcPr>
                <w:p w14:paraId="6F10E02E" w14:textId="77777777" w:rsidR="00420D7D" w:rsidRPr="00827586" w:rsidRDefault="00420D7D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34" w:type="dxa"/>
                </w:tcPr>
                <w:p w14:paraId="757528E3" w14:textId="77777777" w:rsidR="00420D7D" w:rsidRPr="00827586" w:rsidRDefault="00420D7D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34" w:type="dxa"/>
                </w:tcPr>
                <w:p w14:paraId="2AAE8720" w14:textId="77777777" w:rsidR="00420D7D" w:rsidRPr="00827586" w:rsidRDefault="00420D7D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34" w:type="dxa"/>
                </w:tcPr>
                <w:p w14:paraId="04829771" w14:textId="77777777" w:rsidR="00420D7D" w:rsidRDefault="00420D7D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2028</w:t>
                  </w:r>
                </w:p>
              </w:tc>
            </w:tr>
            <w:tr w:rsidR="00420D7D" w14:paraId="6FC26441" w14:textId="77777777" w:rsidTr="00420D7D">
              <w:tc>
                <w:tcPr>
                  <w:tcW w:w="2268" w:type="dxa"/>
                  <w:vAlign w:val="center"/>
                </w:tcPr>
                <w:p w14:paraId="78A3CDD3" w14:textId="77777777" w:rsidR="00420D7D" w:rsidRPr="00B47C18" w:rsidRDefault="00420D7D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B47C18">
                    <w:rPr>
                      <w:sz w:val="24"/>
                      <w:szCs w:val="24"/>
                    </w:rPr>
                    <w:t>Средства федерального бюджета</w:t>
                  </w:r>
                </w:p>
              </w:tc>
              <w:tc>
                <w:tcPr>
                  <w:tcW w:w="1134" w:type="dxa"/>
                </w:tcPr>
                <w:p w14:paraId="3F1C0233" w14:textId="77777777" w:rsidR="00420D7D" w:rsidRDefault="009B01F4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308D43C2" w14:textId="77777777" w:rsidR="00420D7D" w:rsidRDefault="009B01F4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366D2C2A" w14:textId="77777777" w:rsidR="00420D7D" w:rsidRDefault="009B01F4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15441410" w14:textId="77777777" w:rsidR="00420D7D" w:rsidRDefault="009B01F4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420D7D" w14:paraId="2E39CA14" w14:textId="77777777" w:rsidTr="00420D7D">
              <w:tc>
                <w:tcPr>
                  <w:tcW w:w="2268" w:type="dxa"/>
                  <w:vAlign w:val="center"/>
                </w:tcPr>
                <w:p w14:paraId="0F8D0588" w14:textId="77777777" w:rsidR="00420D7D" w:rsidRPr="00B47C18" w:rsidRDefault="00420D7D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B47C18">
                    <w:rPr>
                      <w:sz w:val="24"/>
                      <w:szCs w:val="24"/>
                    </w:rPr>
                    <w:t>Средства бюджета Иркутской области</w:t>
                  </w:r>
                </w:p>
              </w:tc>
              <w:tc>
                <w:tcPr>
                  <w:tcW w:w="1134" w:type="dxa"/>
                </w:tcPr>
                <w:p w14:paraId="3019E5E2" w14:textId="77777777" w:rsidR="00420D7D" w:rsidRDefault="009B01F4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6C94E0C5" w14:textId="77777777" w:rsidR="00420D7D" w:rsidRDefault="009B01F4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267FE552" w14:textId="77777777" w:rsidR="00420D7D" w:rsidRDefault="009B01F4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138D4918" w14:textId="77777777" w:rsidR="00420D7D" w:rsidRDefault="009B01F4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9B01F4" w14:paraId="7899B19E" w14:textId="77777777" w:rsidTr="00420D7D">
              <w:tc>
                <w:tcPr>
                  <w:tcW w:w="2268" w:type="dxa"/>
                  <w:vAlign w:val="center"/>
                </w:tcPr>
                <w:p w14:paraId="7A0A291E" w14:textId="77777777" w:rsidR="009B01F4" w:rsidRPr="00B47C18" w:rsidRDefault="009B01F4" w:rsidP="00420D7D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B47C18">
                    <w:rPr>
                      <w:sz w:val="24"/>
                      <w:szCs w:val="24"/>
                    </w:rPr>
                    <w:t xml:space="preserve">Средства бюджета </w:t>
                  </w:r>
                  <w:r>
                    <w:rPr>
                      <w:sz w:val="24"/>
                      <w:szCs w:val="24"/>
                    </w:rPr>
                    <w:t>Качугского муниципального округа</w:t>
                  </w:r>
                </w:p>
              </w:tc>
              <w:tc>
                <w:tcPr>
                  <w:tcW w:w="1134" w:type="dxa"/>
                  <w:vAlign w:val="center"/>
                </w:tcPr>
                <w:p w14:paraId="72D86B84" w14:textId="77777777" w:rsidR="009B01F4" w:rsidRPr="009B01F4" w:rsidRDefault="009B01F4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9B01F4">
                    <w:rPr>
                      <w:sz w:val="24"/>
                      <w:szCs w:val="24"/>
                    </w:rPr>
                    <w:t>121906,5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73A19E76" w14:textId="77777777" w:rsidR="009B01F4" w:rsidRPr="009B01F4" w:rsidRDefault="009B01F4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9B01F4">
                    <w:rPr>
                      <w:sz w:val="24"/>
                      <w:szCs w:val="24"/>
                    </w:rPr>
                    <w:t>38953,1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A490A48" w14:textId="77777777" w:rsidR="009B01F4" w:rsidRPr="009B01F4" w:rsidRDefault="009B01F4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9B01F4">
                    <w:rPr>
                      <w:sz w:val="24"/>
                      <w:szCs w:val="24"/>
                    </w:rPr>
                    <w:t>44044,2</w:t>
                  </w:r>
                </w:p>
              </w:tc>
              <w:tc>
                <w:tcPr>
                  <w:tcW w:w="1134" w:type="dxa"/>
                  <w:vAlign w:val="center"/>
                </w:tcPr>
                <w:p w14:paraId="7F1C37E8" w14:textId="77777777" w:rsidR="009B01F4" w:rsidRPr="009B01F4" w:rsidRDefault="009B01F4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9B01F4">
                    <w:rPr>
                      <w:sz w:val="24"/>
                      <w:szCs w:val="24"/>
                    </w:rPr>
                    <w:t>38909,2</w:t>
                  </w:r>
                </w:p>
              </w:tc>
            </w:tr>
            <w:tr w:rsidR="00420D7D" w14:paraId="4F48DBD5" w14:textId="77777777" w:rsidTr="00420D7D">
              <w:tc>
                <w:tcPr>
                  <w:tcW w:w="2268" w:type="dxa"/>
                  <w:vAlign w:val="center"/>
                </w:tcPr>
                <w:p w14:paraId="3B4001CB" w14:textId="77777777" w:rsidR="00420D7D" w:rsidRPr="00B47C18" w:rsidRDefault="00420D7D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B47C18">
                    <w:rPr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34" w:type="dxa"/>
                  <w:vAlign w:val="center"/>
                </w:tcPr>
                <w:p w14:paraId="2191AB47" w14:textId="77777777" w:rsidR="00420D7D" w:rsidRPr="009B01F4" w:rsidRDefault="009B01F4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9B01F4">
                    <w:rPr>
                      <w:sz w:val="24"/>
                      <w:szCs w:val="24"/>
                    </w:rPr>
                    <w:t>121906,5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6C649729" w14:textId="77777777" w:rsidR="00420D7D" w:rsidRPr="009B01F4" w:rsidRDefault="009B01F4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9B01F4">
                    <w:rPr>
                      <w:sz w:val="24"/>
                      <w:szCs w:val="24"/>
                    </w:rPr>
                    <w:t>38953,1</w:t>
                  </w:r>
                </w:p>
              </w:tc>
              <w:tc>
                <w:tcPr>
                  <w:tcW w:w="1134" w:type="dxa"/>
                  <w:vAlign w:val="center"/>
                </w:tcPr>
                <w:p w14:paraId="6A07EDF6" w14:textId="77777777" w:rsidR="00420D7D" w:rsidRPr="009B01F4" w:rsidRDefault="009B01F4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9B01F4">
                    <w:rPr>
                      <w:sz w:val="24"/>
                      <w:szCs w:val="24"/>
                    </w:rPr>
                    <w:t>44044,2</w:t>
                  </w:r>
                </w:p>
              </w:tc>
              <w:tc>
                <w:tcPr>
                  <w:tcW w:w="1134" w:type="dxa"/>
                  <w:vAlign w:val="center"/>
                </w:tcPr>
                <w:p w14:paraId="4D40F020" w14:textId="77777777" w:rsidR="00420D7D" w:rsidRPr="009B01F4" w:rsidRDefault="009B01F4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9B01F4">
                    <w:rPr>
                      <w:sz w:val="24"/>
                      <w:szCs w:val="24"/>
                    </w:rPr>
                    <w:t>38909,2</w:t>
                  </w:r>
                </w:p>
              </w:tc>
            </w:tr>
          </w:tbl>
          <w:p w14:paraId="39265CE9" w14:textId="77777777" w:rsidR="004A0424" w:rsidRPr="00827586" w:rsidRDefault="004A0424" w:rsidP="00BB6F05">
            <w:pPr>
              <w:contextualSpacing/>
              <w:jc w:val="center"/>
            </w:pPr>
          </w:p>
        </w:tc>
      </w:tr>
      <w:tr w:rsidR="004A0424" w:rsidRPr="00B346B1" w14:paraId="18632F39" w14:textId="77777777" w:rsidTr="00BB6F05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A0028" w14:textId="77777777" w:rsidR="004A0424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4F836" w14:textId="77777777" w:rsidR="004A0424" w:rsidRPr="00827586" w:rsidRDefault="004A0424" w:rsidP="00BB6F05">
            <w:pPr>
              <w:contextualSpacing/>
              <w:jc w:val="center"/>
            </w:pPr>
          </w:p>
        </w:tc>
      </w:tr>
      <w:tr w:rsidR="004A0424" w:rsidRPr="00B346B1" w14:paraId="53116C65" w14:textId="77777777" w:rsidTr="00BB6F05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75E12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Целевые показатели подпрограммы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0B381" w14:textId="77777777" w:rsidR="004A0424" w:rsidRDefault="004A0424" w:rsidP="00BB6F05">
            <w:pPr>
              <w:pStyle w:val="a6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D56">
              <w:rPr>
                <w:rFonts w:ascii="Times New Roman" w:hAnsi="Times New Roman"/>
                <w:sz w:val="28"/>
                <w:szCs w:val="28"/>
              </w:rPr>
              <w:t>Число посещений библиотек</w:t>
            </w:r>
            <w:r w:rsidR="00F13A3C">
              <w:rPr>
                <w:rFonts w:ascii="Times New Roman" w:hAnsi="Times New Roman"/>
                <w:sz w:val="28"/>
                <w:szCs w:val="28"/>
              </w:rPr>
              <w:t xml:space="preserve"> в год.</w:t>
            </w:r>
          </w:p>
          <w:p w14:paraId="637322F8" w14:textId="77777777" w:rsidR="004A0424" w:rsidRPr="00A3383A" w:rsidRDefault="004A0424" w:rsidP="00BB6F05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F13A3C">
              <w:rPr>
                <w:sz w:val="28"/>
                <w:szCs w:val="28"/>
              </w:rPr>
              <w:t xml:space="preserve">Количество выданных </w:t>
            </w:r>
            <w:r>
              <w:rPr>
                <w:sz w:val="28"/>
                <w:szCs w:val="28"/>
              </w:rPr>
              <w:t>книг</w:t>
            </w:r>
            <w:r w:rsidR="00F13A3C">
              <w:rPr>
                <w:sz w:val="28"/>
                <w:szCs w:val="28"/>
              </w:rPr>
              <w:t xml:space="preserve"> в год.</w:t>
            </w:r>
            <w:r w:rsidRPr="00A3383A">
              <w:rPr>
                <w:sz w:val="28"/>
                <w:szCs w:val="28"/>
              </w:rPr>
              <w:t xml:space="preserve"> </w:t>
            </w:r>
          </w:p>
        </w:tc>
      </w:tr>
      <w:tr w:rsidR="004A0424" w:rsidRPr="00B346B1" w14:paraId="0AEF860A" w14:textId="77777777" w:rsidTr="00BB6F05">
        <w:trPr>
          <w:trHeight w:val="152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83289" w14:textId="77777777" w:rsidR="004A0424" w:rsidRPr="00B346B1" w:rsidRDefault="004A0424" w:rsidP="00BB6F05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7956D" w14:textId="68854BE7" w:rsidR="004A0424" w:rsidRPr="00552BDA" w:rsidRDefault="00F13A3C" w:rsidP="00BB6F05">
            <w:pPr>
              <w:pStyle w:val="ConsPlusCell"/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4A0424" w:rsidRPr="00386D56">
              <w:rPr>
                <w:sz w:val="28"/>
                <w:szCs w:val="28"/>
              </w:rPr>
              <w:t>исло посещений библиотек</w:t>
            </w:r>
            <w:r>
              <w:rPr>
                <w:sz w:val="28"/>
                <w:szCs w:val="28"/>
              </w:rPr>
              <w:t xml:space="preserve"> в год </w:t>
            </w:r>
            <w:r w:rsidRPr="00552BDA">
              <w:rPr>
                <w:sz w:val="28"/>
                <w:szCs w:val="28"/>
              </w:rPr>
              <w:t>-</w:t>
            </w:r>
            <w:r w:rsidR="004A0424" w:rsidRPr="00552BDA">
              <w:rPr>
                <w:sz w:val="28"/>
                <w:szCs w:val="28"/>
              </w:rPr>
              <w:t xml:space="preserve"> </w:t>
            </w:r>
            <w:r w:rsidR="00552BDA">
              <w:rPr>
                <w:sz w:val="28"/>
                <w:szCs w:val="28"/>
              </w:rPr>
              <w:t>50,6</w:t>
            </w:r>
            <w:r w:rsidR="004A0424" w:rsidRPr="00552BDA">
              <w:rPr>
                <w:sz w:val="28"/>
                <w:szCs w:val="28"/>
              </w:rPr>
              <w:t xml:space="preserve"> тысяч человек</w:t>
            </w:r>
            <w:r w:rsidRPr="00552BDA">
              <w:rPr>
                <w:sz w:val="28"/>
                <w:szCs w:val="28"/>
              </w:rPr>
              <w:t>.</w:t>
            </w:r>
          </w:p>
          <w:p w14:paraId="236C4067" w14:textId="77777777" w:rsidR="004A0424" w:rsidRPr="00386D56" w:rsidRDefault="00F13A3C" w:rsidP="00552BDA">
            <w:pPr>
              <w:pStyle w:val="ConsPlusCell"/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552BDA">
              <w:rPr>
                <w:sz w:val="28"/>
                <w:szCs w:val="28"/>
              </w:rPr>
              <w:t>Количество в</w:t>
            </w:r>
            <w:r w:rsidR="004A0424" w:rsidRPr="00552BDA">
              <w:rPr>
                <w:sz w:val="28"/>
                <w:szCs w:val="28"/>
              </w:rPr>
              <w:t>ыда</w:t>
            </w:r>
            <w:r w:rsidRPr="00552BDA">
              <w:rPr>
                <w:sz w:val="28"/>
                <w:szCs w:val="28"/>
              </w:rPr>
              <w:t xml:space="preserve">нных книг в год </w:t>
            </w:r>
            <w:r w:rsidR="00552BDA">
              <w:rPr>
                <w:sz w:val="28"/>
                <w:szCs w:val="28"/>
              </w:rPr>
              <w:t>–</w:t>
            </w:r>
            <w:r w:rsidRPr="00552BDA">
              <w:rPr>
                <w:sz w:val="28"/>
                <w:szCs w:val="28"/>
              </w:rPr>
              <w:t xml:space="preserve"> </w:t>
            </w:r>
            <w:r w:rsidR="00552BDA">
              <w:rPr>
                <w:sz w:val="28"/>
                <w:szCs w:val="28"/>
              </w:rPr>
              <w:t>36,5</w:t>
            </w:r>
            <w:r w:rsidR="004A0424" w:rsidRPr="00552BDA">
              <w:rPr>
                <w:sz w:val="28"/>
                <w:szCs w:val="28"/>
              </w:rPr>
              <w:t xml:space="preserve"> тысяч</w:t>
            </w:r>
            <w:r w:rsidR="004A0424">
              <w:rPr>
                <w:sz w:val="28"/>
                <w:szCs w:val="28"/>
              </w:rPr>
              <w:t xml:space="preserve"> экземпляр</w:t>
            </w:r>
            <w:r>
              <w:rPr>
                <w:sz w:val="28"/>
                <w:szCs w:val="28"/>
              </w:rPr>
              <w:t>ов</w:t>
            </w:r>
          </w:p>
        </w:tc>
      </w:tr>
    </w:tbl>
    <w:p w14:paraId="21F5E036" w14:textId="77777777" w:rsidR="004A0424" w:rsidRPr="001E1BE9" w:rsidRDefault="004A0424" w:rsidP="004A0424">
      <w:pPr>
        <w:tabs>
          <w:tab w:val="left" w:pos="709"/>
        </w:tabs>
        <w:contextualSpacing/>
        <w:rPr>
          <w:sz w:val="28"/>
          <w:szCs w:val="28"/>
        </w:rPr>
      </w:pPr>
    </w:p>
    <w:p w14:paraId="70A74265" w14:textId="77777777" w:rsidR="004A0424" w:rsidRPr="008F470E" w:rsidRDefault="00B50A7A" w:rsidP="00472013">
      <w:pPr>
        <w:tabs>
          <w:tab w:val="left" w:pos="426"/>
        </w:tabs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</w:t>
      </w:r>
      <w:r w:rsidR="004A0424">
        <w:rPr>
          <w:b/>
          <w:caps/>
          <w:sz w:val="28"/>
          <w:szCs w:val="28"/>
        </w:rPr>
        <w:t>.</w:t>
      </w:r>
      <w:r w:rsidR="004A0424" w:rsidRPr="005C70A1">
        <w:rPr>
          <w:b/>
          <w:caps/>
          <w:sz w:val="28"/>
          <w:szCs w:val="28"/>
        </w:rPr>
        <w:t>Объёмы и источни</w:t>
      </w:r>
      <w:r w:rsidR="004A0424">
        <w:rPr>
          <w:b/>
          <w:caps/>
          <w:sz w:val="28"/>
          <w:szCs w:val="28"/>
        </w:rPr>
        <w:t>ки финансирования подпрограммы 4</w:t>
      </w:r>
    </w:p>
    <w:p w14:paraId="5BAB012B" w14:textId="77777777" w:rsidR="004A0424" w:rsidRDefault="004A0424" w:rsidP="004A042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E5162">
        <w:rPr>
          <w:sz w:val="28"/>
          <w:szCs w:val="28"/>
        </w:rPr>
        <w:t xml:space="preserve">Объемы и источники финансирования </w:t>
      </w:r>
      <w:r>
        <w:rPr>
          <w:sz w:val="28"/>
          <w:szCs w:val="28"/>
        </w:rPr>
        <w:t xml:space="preserve">подпрограммы 4 представлены в </w:t>
      </w:r>
      <w:r w:rsidRPr="00F602FB">
        <w:rPr>
          <w:sz w:val="28"/>
          <w:szCs w:val="28"/>
        </w:rPr>
        <w:t xml:space="preserve">Приложении № </w:t>
      </w:r>
      <w:r w:rsidRPr="00140383">
        <w:rPr>
          <w:sz w:val="28"/>
          <w:szCs w:val="28"/>
        </w:rPr>
        <w:t>4</w:t>
      </w:r>
      <w:r w:rsidRPr="00F602FB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муниципальной программе «Развитие культуры в Качугском </w:t>
      </w:r>
      <w:r w:rsidR="00420D7D">
        <w:rPr>
          <w:sz w:val="28"/>
          <w:szCs w:val="28"/>
        </w:rPr>
        <w:t>муниципальном округе на 2026</w:t>
      </w:r>
      <w:r>
        <w:rPr>
          <w:sz w:val="28"/>
          <w:szCs w:val="28"/>
        </w:rPr>
        <w:t xml:space="preserve"> -</w:t>
      </w:r>
      <w:r w:rsidR="00924A9D">
        <w:rPr>
          <w:sz w:val="28"/>
          <w:szCs w:val="28"/>
        </w:rPr>
        <w:t xml:space="preserve"> </w:t>
      </w:r>
      <w:r w:rsidR="00420D7D">
        <w:rPr>
          <w:sz w:val="28"/>
          <w:szCs w:val="28"/>
        </w:rPr>
        <w:t>2028</w:t>
      </w:r>
      <w:r>
        <w:rPr>
          <w:sz w:val="28"/>
          <w:szCs w:val="28"/>
        </w:rPr>
        <w:t xml:space="preserve"> гг.»</w:t>
      </w:r>
    </w:p>
    <w:p w14:paraId="4A58BECA" w14:textId="77777777" w:rsidR="004A0424" w:rsidRPr="00EE5162" w:rsidRDefault="004A0424" w:rsidP="004A0424">
      <w:pPr>
        <w:tabs>
          <w:tab w:val="left" w:pos="426"/>
          <w:tab w:val="left" w:pos="709"/>
          <w:tab w:val="left" w:pos="851"/>
        </w:tabs>
        <w:jc w:val="both"/>
        <w:rPr>
          <w:b/>
        </w:rPr>
      </w:pPr>
    </w:p>
    <w:p w14:paraId="499C2200" w14:textId="77777777" w:rsidR="004A0424" w:rsidRPr="005C70A1" w:rsidRDefault="00B50A7A" w:rsidP="004A0424">
      <w:pPr>
        <w:tabs>
          <w:tab w:val="left" w:pos="426"/>
        </w:tabs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4A0424">
        <w:rPr>
          <w:b/>
          <w:caps/>
          <w:sz w:val="28"/>
          <w:szCs w:val="28"/>
        </w:rPr>
        <w:t>.</w:t>
      </w:r>
      <w:r w:rsidR="004A0424" w:rsidRPr="005C70A1">
        <w:rPr>
          <w:b/>
          <w:caps/>
          <w:sz w:val="28"/>
          <w:szCs w:val="28"/>
        </w:rPr>
        <w:t>Ц</w:t>
      </w:r>
      <w:r w:rsidR="004A0424">
        <w:rPr>
          <w:b/>
          <w:caps/>
          <w:sz w:val="28"/>
          <w:szCs w:val="28"/>
        </w:rPr>
        <w:t>елевые показатели подпрограммы 4</w:t>
      </w:r>
    </w:p>
    <w:p w14:paraId="05D132F2" w14:textId="5CBDD63A" w:rsidR="004A0424" w:rsidRPr="004B15AD" w:rsidRDefault="004A0424" w:rsidP="004A042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B15AD">
        <w:rPr>
          <w:sz w:val="28"/>
          <w:szCs w:val="28"/>
        </w:rPr>
        <w:t>Ц</w:t>
      </w:r>
      <w:r>
        <w:rPr>
          <w:sz w:val="28"/>
          <w:szCs w:val="28"/>
        </w:rPr>
        <w:t>елевые показатели подпрограммы 4</w:t>
      </w:r>
      <w:r w:rsidRPr="004B15AD">
        <w:rPr>
          <w:sz w:val="28"/>
          <w:szCs w:val="28"/>
        </w:rPr>
        <w:t xml:space="preserve"> представлены в </w:t>
      </w:r>
      <w:r w:rsidRPr="00F602F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Pr="00F602FB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муниципальной программе «Развитие культуры в Качугском </w:t>
      </w:r>
      <w:r w:rsidR="00420D7D">
        <w:rPr>
          <w:sz w:val="28"/>
          <w:szCs w:val="28"/>
        </w:rPr>
        <w:t>муниципальном округе на 2026 -2028</w:t>
      </w:r>
      <w:r>
        <w:rPr>
          <w:sz w:val="28"/>
          <w:szCs w:val="28"/>
        </w:rPr>
        <w:t xml:space="preserve"> гг.»</w:t>
      </w:r>
    </w:p>
    <w:p w14:paraId="459C1254" w14:textId="77777777" w:rsidR="004A0424" w:rsidRDefault="004A0424" w:rsidP="00B50A7A">
      <w:pPr>
        <w:pStyle w:val="ConsPlusCell"/>
        <w:jc w:val="both"/>
        <w:rPr>
          <w:sz w:val="28"/>
          <w:szCs w:val="28"/>
        </w:rPr>
      </w:pPr>
    </w:p>
    <w:p w14:paraId="0F7804FF" w14:textId="77777777" w:rsidR="004A0424" w:rsidRPr="00386D56" w:rsidRDefault="00B50A7A" w:rsidP="00B50A7A">
      <w:pPr>
        <w:pStyle w:val="ConsPlusCell"/>
        <w:ind w:left="72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4.</w:t>
      </w:r>
      <w:r w:rsidR="004A0424" w:rsidRPr="00386D56">
        <w:rPr>
          <w:b/>
          <w:caps/>
          <w:sz w:val="28"/>
          <w:szCs w:val="28"/>
        </w:rPr>
        <w:t xml:space="preserve">Перечень основных мероприятий подпрограммы </w:t>
      </w:r>
      <w:r w:rsidR="004A0424">
        <w:rPr>
          <w:b/>
          <w:caps/>
          <w:sz w:val="28"/>
          <w:szCs w:val="28"/>
        </w:rPr>
        <w:t>4</w:t>
      </w:r>
      <w:r w:rsidR="004A0424" w:rsidRPr="00386D56">
        <w:rPr>
          <w:b/>
          <w:caps/>
          <w:sz w:val="28"/>
          <w:szCs w:val="28"/>
        </w:rPr>
        <w:t xml:space="preserve"> и их ресурсное обеспечение</w:t>
      </w:r>
    </w:p>
    <w:p w14:paraId="0A64745F" w14:textId="7FC2F29F" w:rsidR="004A0424" w:rsidRDefault="00307759" w:rsidP="00307759">
      <w:pPr>
        <w:tabs>
          <w:tab w:val="left" w:pos="426"/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4A0424" w:rsidRPr="00D20619">
        <w:rPr>
          <w:bCs/>
          <w:sz w:val="28"/>
          <w:szCs w:val="28"/>
        </w:rPr>
        <w:t>Перечень основных мероприятий подпрограммы и их ресурсное обеспечение представлены в Приложении №</w:t>
      </w:r>
      <w:r w:rsidR="004A0424">
        <w:rPr>
          <w:bCs/>
          <w:sz w:val="28"/>
          <w:szCs w:val="28"/>
        </w:rPr>
        <w:t xml:space="preserve"> </w:t>
      </w:r>
      <w:r w:rsidR="009163EA">
        <w:rPr>
          <w:bCs/>
          <w:sz w:val="28"/>
          <w:szCs w:val="28"/>
        </w:rPr>
        <w:t>1</w:t>
      </w:r>
      <w:r w:rsidR="004A0424" w:rsidRPr="00D20619">
        <w:rPr>
          <w:bCs/>
          <w:sz w:val="28"/>
          <w:szCs w:val="28"/>
        </w:rPr>
        <w:t xml:space="preserve"> к </w:t>
      </w:r>
      <w:r w:rsidR="004A0424">
        <w:rPr>
          <w:bCs/>
          <w:sz w:val="28"/>
          <w:szCs w:val="28"/>
        </w:rPr>
        <w:t>подпрограмме 4 «Библиотечная деятельность</w:t>
      </w:r>
      <w:r w:rsidR="00420D7D">
        <w:rPr>
          <w:bCs/>
          <w:sz w:val="28"/>
          <w:szCs w:val="28"/>
        </w:rPr>
        <w:t xml:space="preserve"> ЦБ</w:t>
      </w:r>
      <w:r w:rsidR="004A0424">
        <w:rPr>
          <w:bCs/>
          <w:sz w:val="28"/>
          <w:szCs w:val="28"/>
        </w:rPr>
        <w:t>».</w:t>
      </w:r>
    </w:p>
    <w:p w14:paraId="4AD109CC" w14:textId="77777777" w:rsidR="009163EA" w:rsidRPr="00472013" w:rsidRDefault="009163EA" w:rsidP="004A0424">
      <w:pPr>
        <w:tabs>
          <w:tab w:val="left" w:pos="426"/>
          <w:tab w:val="left" w:pos="709"/>
        </w:tabs>
        <w:jc w:val="both"/>
        <w:rPr>
          <w:bCs/>
          <w:sz w:val="28"/>
          <w:szCs w:val="28"/>
        </w:rPr>
      </w:pPr>
    </w:p>
    <w:p w14:paraId="5071B42B" w14:textId="77777777" w:rsidR="004A0424" w:rsidRPr="009163EA" w:rsidRDefault="004A0424" w:rsidP="009163EA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 xml:space="preserve">Основное мероприятие 1 «Организация деятельности </w:t>
      </w:r>
      <w:r>
        <w:rPr>
          <w:rFonts w:eastAsia="MS Mincho"/>
          <w:b/>
          <w:bCs/>
          <w:sz w:val="28"/>
          <w:szCs w:val="28"/>
        </w:rPr>
        <w:t>библиотек»</w:t>
      </w:r>
      <w:r w:rsidR="009163EA"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направлен</w:t>
      </w:r>
      <w:r w:rsidR="009163EA">
        <w:rPr>
          <w:rFonts w:eastAsia="MS Mincho"/>
          <w:bCs/>
          <w:sz w:val="28"/>
          <w:szCs w:val="28"/>
        </w:rPr>
        <w:t>о</w:t>
      </w:r>
      <w:r w:rsidRPr="00B346B1">
        <w:rPr>
          <w:rFonts w:eastAsia="MS Mincho"/>
          <w:bCs/>
          <w:sz w:val="28"/>
          <w:szCs w:val="28"/>
        </w:rPr>
        <w:t xml:space="preserve"> на обеспечение деятельности Муниципального</w:t>
      </w:r>
      <w:r w:rsidR="009163EA">
        <w:rPr>
          <w:rFonts w:eastAsia="MS Mincho"/>
          <w:bCs/>
          <w:sz w:val="28"/>
          <w:szCs w:val="28"/>
        </w:rPr>
        <w:t xml:space="preserve"> </w:t>
      </w:r>
      <w:r>
        <w:rPr>
          <w:rFonts w:eastAsia="MS Mincho"/>
          <w:bCs/>
          <w:sz w:val="28"/>
          <w:szCs w:val="28"/>
        </w:rPr>
        <w:t xml:space="preserve">бюджетного </w:t>
      </w:r>
      <w:r w:rsidRPr="00B346B1">
        <w:rPr>
          <w:rFonts w:eastAsia="MS Mincho"/>
          <w:bCs/>
          <w:sz w:val="28"/>
          <w:szCs w:val="28"/>
        </w:rPr>
        <w:t xml:space="preserve">учреждения культуры </w:t>
      </w:r>
      <w:r>
        <w:rPr>
          <w:rFonts w:eastAsia="MS Mincho"/>
          <w:bCs/>
          <w:sz w:val="28"/>
          <w:szCs w:val="28"/>
        </w:rPr>
        <w:t xml:space="preserve">Качугская </w:t>
      </w:r>
      <w:r w:rsidR="00420D7D">
        <w:rPr>
          <w:rFonts w:eastAsia="MS Mincho"/>
          <w:bCs/>
          <w:sz w:val="28"/>
          <w:szCs w:val="28"/>
        </w:rPr>
        <w:t>Ц</w:t>
      </w:r>
      <w:r>
        <w:rPr>
          <w:rFonts w:eastAsia="MS Mincho"/>
          <w:bCs/>
          <w:sz w:val="28"/>
          <w:szCs w:val="28"/>
        </w:rPr>
        <w:t>ентральная библиотека</w:t>
      </w:r>
      <w:r w:rsidR="009163EA">
        <w:rPr>
          <w:rFonts w:eastAsia="MS Mincho"/>
          <w:bCs/>
          <w:sz w:val="28"/>
          <w:szCs w:val="28"/>
        </w:rPr>
        <w:t xml:space="preserve">, в </w:t>
      </w:r>
      <w:r w:rsidRPr="00B346B1">
        <w:rPr>
          <w:rFonts w:eastAsia="MS Mincho"/>
          <w:bCs/>
          <w:sz w:val="28"/>
          <w:szCs w:val="28"/>
        </w:rPr>
        <w:t>том числе</w:t>
      </w:r>
      <w:r w:rsidR="009163EA">
        <w:rPr>
          <w:rFonts w:eastAsia="MS Mincho"/>
          <w:bCs/>
          <w:sz w:val="28"/>
          <w:szCs w:val="28"/>
        </w:rPr>
        <w:t>:</w:t>
      </w:r>
      <w:r w:rsidRPr="00B346B1">
        <w:rPr>
          <w:rFonts w:eastAsia="MS Mincho"/>
          <w:bCs/>
          <w:sz w:val="28"/>
          <w:szCs w:val="28"/>
        </w:rPr>
        <w:t xml:space="preserve"> затраты на содержание учреждения, включая оплату труда персонала, услуги связи и телекоммуникационной сети «Интернет», коммунальные услуги и прочие работы и услуги по содержанию имущества</w:t>
      </w:r>
      <w:r w:rsidR="009163EA">
        <w:rPr>
          <w:rFonts w:eastAsia="MS Mincho"/>
          <w:bCs/>
          <w:sz w:val="28"/>
          <w:szCs w:val="28"/>
        </w:rPr>
        <w:t xml:space="preserve">, </w:t>
      </w:r>
      <w:r>
        <w:rPr>
          <w:rFonts w:eastAsia="MS Mincho"/>
          <w:bCs/>
          <w:sz w:val="28"/>
          <w:szCs w:val="28"/>
        </w:rPr>
        <w:t>на проведение мероприятий, согласно годовому плану.</w:t>
      </w:r>
    </w:p>
    <w:p w14:paraId="3519C664" w14:textId="77777777" w:rsidR="004A0424" w:rsidRDefault="004A0424" w:rsidP="004A0424">
      <w:pPr>
        <w:contextualSpacing/>
        <w:jc w:val="both"/>
        <w:rPr>
          <w:rFonts w:eastAsia="Calibri"/>
          <w:sz w:val="28"/>
          <w:szCs w:val="28"/>
        </w:rPr>
      </w:pPr>
    </w:p>
    <w:p w14:paraId="38DCABF7" w14:textId="77777777" w:rsidR="004A0424" w:rsidRPr="009163EA" w:rsidRDefault="004A0424" w:rsidP="009163EA">
      <w:pPr>
        <w:ind w:firstLine="709"/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Основное мероприятие 2 «Укрепление материально-технической базы»</w:t>
      </w:r>
      <w:r w:rsidR="009163EA"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 xml:space="preserve">направлено на содержание и систематическое обновление материально-технических ресурсов, в том числе на содержание специализированного </w:t>
      </w:r>
      <w:r>
        <w:rPr>
          <w:rFonts w:eastAsia="MS Mincho"/>
          <w:bCs/>
          <w:sz w:val="28"/>
          <w:szCs w:val="28"/>
        </w:rPr>
        <w:t>библиотечного</w:t>
      </w:r>
      <w:r w:rsidRPr="00B346B1">
        <w:rPr>
          <w:rFonts w:eastAsia="MS Mincho"/>
          <w:bCs/>
          <w:sz w:val="28"/>
          <w:szCs w:val="28"/>
        </w:rPr>
        <w:t xml:space="preserve"> и прочего</w:t>
      </w:r>
      <w:r>
        <w:rPr>
          <w:rFonts w:eastAsia="MS Mincho"/>
          <w:bCs/>
          <w:sz w:val="28"/>
          <w:szCs w:val="28"/>
        </w:rPr>
        <w:t xml:space="preserve"> оборудования</w:t>
      </w:r>
      <w:r w:rsidR="009163EA">
        <w:rPr>
          <w:rFonts w:eastAsia="MS Mincho"/>
          <w:bCs/>
          <w:sz w:val="28"/>
          <w:szCs w:val="28"/>
        </w:rPr>
        <w:t>, необходимого</w:t>
      </w:r>
      <w:r w:rsidRPr="00B346B1">
        <w:rPr>
          <w:rFonts w:eastAsia="MS Mincho"/>
          <w:bCs/>
          <w:sz w:val="28"/>
          <w:szCs w:val="28"/>
        </w:rPr>
        <w:t xml:space="preserve"> </w:t>
      </w:r>
      <w:r w:rsidR="009163EA">
        <w:rPr>
          <w:rFonts w:eastAsia="MS Mincho"/>
          <w:bCs/>
          <w:sz w:val="28"/>
          <w:szCs w:val="28"/>
        </w:rPr>
        <w:t xml:space="preserve">для предоставления </w:t>
      </w:r>
      <w:r w:rsidRPr="00B346B1">
        <w:rPr>
          <w:rFonts w:eastAsia="MS Mincho"/>
          <w:bCs/>
          <w:sz w:val="28"/>
          <w:szCs w:val="28"/>
        </w:rPr>
        <w:t xml:space="preserve">услуг в сфере </w:t>
      </w:r>
      <w:r>
        <w:rPr>
          <w:rFonts w:eastAsia="MS Mincho"/>
          <w:bCs/>
          <w:sz w:val="28"/>
          <w:szCs w:val="28"/>
        </w:rPr>
        <w:t>библиотечной – информационной</w:t>
      </w:r>
      <w:r w:rsidR="009E6A59">
        <w:rPr>
          <w:rFonts w:eastAsia="MS Mincho"/>
          <w:bCs/>
          <w:sz w:val="28"/>
          <w:szCs w:val="28"/>
        </w:rPr>
        <w:t xml:space="preserve"> </w:t>
      </w:r>
      <w:r>
        <w:rPr>
          <w:rFonts w:eastAsia="MS Mincho"/>
          <w:bCs/>
          <w:sz w:val="28"/>
          <w:szCs w:val="28"/>
        </w:rPr>
        <w:t xml:space="preserve">деятельности </w:t>
      </w:r>
      <w:r w:rsidRPr="00B346B1">
        <w:rPr>
          <w:rFonts w:eastAsia="MS Mincho"/>
          <w:bCs/>
          <w:sz w:val="28"/>
          <w:szCs w:val="28"/>
        </w:rPr>
        <w:t>на профессиональном уровне в соответствии с современными требованиями.</w:t>
      </w:r>
    </w:p>
    <w:p w14:paraId="04BE0112" w14:textId="77777777" w:rsidR="004A0424" w:rsidRPr="00B346B1" w:rsidRDefault="004A0424" w:rsidP="00B50A7A">
      <w:pPr>
        <w:ind w:firstLine="584"/>
        <w:contextualSpacing/>
        <w:jc w:val="both"/>
        <w:rPr>
          <w:rFonts w:eastAsia="MS Mincho"/>
          <w:bCs/>
          <w:sz w:val="28"/>
          <w:szCs w:val="28"/>
        </w:rPr>
      </w:pPr>
      <w:r w:rsidRPr="00B346B1">
        <w:rPr>
          <w:rFonts w:eastAsia="MS Mincho"/>
          <w:bCs/>
          <w:sz w:val="28"/>
          <w:szCs w:val="28"/>
        </w:rPr>
        <w:t xml:space="preserve"> </w:t>
      </w:r>
    </w:p>
    <w:p w14:paraId="083BB6F5" w14:textId="77777777" w:rsidR="00B43392" w:rsidRDefault="004A0424" w:rsidP="00B43392">
      <w:pPr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 xml:space="preserve">Основное мероприятие </w:t>
      </w:r>
      <w:r w:rsidR="009163EA">
        <w:rPr>
          <w:rFonts w:eastAsia="MS Mincho"/>
          <w:b/>
          <w:bCs/>
          <w:sz w:val="28"/>
          <w:szCs w:val="28"/>
        </w:rPr>
        <w:t>3</w:t>
      </w:r>
      <w:r w:rsidRPr="00A924C4">
        <w:rPr>
          <w:rFonts w:eastAsia="MS Mincho"/>
          <w:b/>
          <w:bCs/>
          <w:sz w:val="28"/>
          <w:szCs w:val="28"/>
        </w:rPr>
        <w:t xml:space="preserve"> «Инициативные проекты» </w:t>
      </w:r>
      <w:r w:rsidR="00B43392" w:rsidRPr="00B346B1">
        <w:rPr>
          <w:rFonts w:eastAsia="MS Mincho"/>
          <w:bCs/>
          <w:sz w:val="28"/>
          <w:szCs w:val="28"/>
        </w:rPr>
        <w:t xml:space="preserve">направлено на </w:t>
      </w:r>
      <w:r w:rsidR="00B43392">
        <w:rPr>
          <w:rFonts w:eastAsia="MS Mincho"/>
          <w:bCs/>
          <w:sz w:val="28"/>
          <w:szCs w:val="28"/>
        </w:rPr>
        <w:t xml:space="preserve">благоустройство территории и текущий ремонт здания Центральной </w:t>
      </w:r>
      <w:r w:rsidR="00B43392">
        <w:rPr>
          <w:rFonts w:eastAsia="MS Mincho"/>
          <w:bCs/>
          <w:sz w:val="28"/>
          <w:szCs w:val="28"/>
        </w:rPr>
        <w:lastRenderedPageBreak/>
        <w:t>библиотеки</w:t>
      </w:r>
      <w:r w:rsidR="00B43392" w:rsidRPr="00B346B1">
        <w:rPr>
          <w:rFonts w:eastAsia="MS Mincho"/>
          <w:bCs/>
          <w:sz w:val="28"/>
          <w:szCs w:val="28"/>
        </w:rPr>
        <w:t xml:space="preserve">, </w:t>
      </w:r>
      <w:r w:rsidR="00B43392">
        <w:rPr>
          <w:rFonts w:eastAsia="MS Mincho"/>
          <w:bCs/>
          <w:sz w:val="28"/>
          <w:szCs w:val="28"/>
        </w:rPr>
        <w:t xml:space="preserve">Выставочного зала, в том числе на </w:t>
      </w:r>
      <w:r w:rsidR="00B43392" w:rsidRPr="00B346B1">
        <w:rPr>
          <w:rFonts w:eastAsia="MS Mincho"/>
          <w:bCs/>
          <w:sz w:val="28"/>
          <w:szCs w:val="28"/>
        </w:rPr>
        <w:t xml:space="preserve">приобретение </w:t>
      </w:r>
      <w:r w:rsidR="00B43392">
        <w:rPr>
          <w:rFonts w:eastAsia="MS Mincho"/>
          <w:bCs/>
          <w:sz w:val="28"/>
          <w:szCs w:val="28"/>
        </w:rPr>
        <w:t>специального оборудования, мебели, оргтехники.</w:t>
      </w:r>
    </w:p>
    <w:p w14:paraId="75E676F2" w14:textId="77777777" w:rsidR="004A0424" w:rsidRPr="00B346B1" w:rsidRDefault="004A0424" w:rsidP="00B43392">
      <w:pPr>
        <w:ind w:firstLine="708"/>
        <w:contextualSpacing/>
        <w:jc w:val="both"/>
        <w:rPr>
          <w:rFonts w:eastAsia="MS Mincho"/>
          <w:bCs/>
          <w:sz w:val="28"/>
          <w:szCs w:val="28"/>
        </w:rPr>
      </w:pPr>
    </w:p>
    <w:p w14:paraId="256E069F" w14:textId="77777777" w:rsidR="004A0424" w:rsidRPr="009163EA" w:rsidRDefault="004A0424" w:rsidP="009163EA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 xml:space="preserve">Основное мероприятие </w:t>
      </w:r>
      <w:r w:rsidR="009163EA">
        <w:rPr>
          <w:rFonts w:eastAsia="MS Mincho"/>
          <w:b/>
          <w:bCs/>
          <w:sz w:val="28"/>
          <w:szCs w:val="28"/>
        </w:rPr>
        <w:t xml:space="preserve">4 </w:t>
      </w:r>
      <w:r w:rsidRPr="00A924C4">
        <w:rPr>
          <w:rFonts w:eastAsia="MS Mincho"/>
          <w:b/>
          <w:bCs/>
          <w:sz w:val="28"/>
          <w:szCs w:val="28"/>
        </w:rPr>
        <w:t>«Народные инициативы»</w:t>
      </w:r>
      <w:r w:rsidR="009163EA"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направлено на улучшение материально-технической базы</w:t>
      </w:r>
      <w:r>
        <w:rPr>
          <w:rFonts w:eastAsia="MS Mincho"/>
          <w:bCs/>
          <w:sz w:val="28"/>
          <w:szCs w:val="28"/>
        </w:rPr>
        <w:t xml:space="preserve"> учреждения</w:t>
      </w:r>
      <w:r w:rsidR="009163EA">
        <w:rPr>
          <w:rFonts w:eastAsia="MS Mincho"/>
          <w:bCs/>
          <w:sz w:val="28"/>
          <w:szCs w:val="28"/>
        </w:rPr>
        <w:t xml:space="preserve">, в том числе на </w:t>
      </w:r>
      <w:r>
        <w:rPr>
          <w:rFonts w:eastAsia="MS Mincho"/>
          <w:bCs/>
          <w:sz w:val="28"/>
          <w:szCs w:val="28"/>
        </w:rPr>
        <w:t xml:space="preserve">приобретение </w:t>
      </w:r>
      <w:r w:rsidRPr="00B346B1">
        <w:rPr>
          <w:rFonts w:eastAsia="MS Mincho"/>
          <w:bCs/>
          <w:sz w:val="28"/>
          <w:szCs w:val="28"/>
        </w:rPr>
        <w:t xml:space="preserve"> технических средств</w:t>
      </w:r>
      <w:r w:rsidR="00B43392">
        <w:rPr>
          <w:rFonts w:eastAsia="MS Mincho"/>
          <w:bCs/>
          <w:sz w:val="28"/>
          <w:szCs w:val="28"/>
        </w:rPr>
        <w:t>, оргтехники и игрового оборудования.</w:t>
      </w:r>
    </w:p>
    <w:p w14:paraId="0900BA09" w14:textId="77777777" w:rsidR="004A0424" w:rsidRDefault="004A0424" w:rsidP="004A0424">
      <w:pPr>
        <w:contextualSpacing/>
        <w:jc w:val="both"/>
        <w:rPr>
          <w:rFonts w:eastAsia="MS Mincho"/>
          <w:bCs/>
          <w:sz w:val="28"/>
          <w:szCs w:val="28"/>
        </w:rPr>
      </w:pPr>
    </w:p>
    <w:p w14:paraId="7BEDAE8D" w14:textId="77777777" w:rsidR="00472013" w:rsidRDefault="00472013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684E5BC5" w14:textId="77777777" w:rsidR="00472013" w:rsidRDefault="00472013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3B1CCD34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20417444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0C16496F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3B341559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6FBDA66E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6F3078CB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09937233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62222C8C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174B73ED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70EF084F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4007303C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121C0086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3671062C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7BD28E7B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3A7A6837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74AA66E1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6B12643B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6D57AB2B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7B2DEAF2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7F2B5B3A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67505397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169577C6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23629BD7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61701DEF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21657111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20AEE23D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13DD0F41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435F2683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470B9157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4BDABCC7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1D0054E8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3A34E6A9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7E2C7C23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12CE6780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313579C2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p w14:paraId="17170D51" w14:textId="77777777" w:rsidR="00307759" w:rsidRDefault="00307759" w:rsidP="00C412A0">
      <w:pPr>
        <w:shd w:val="clear" w:color="auto" w:fill="FFFFFF"/>
        <w:contextualSpacing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07759" w14:paraId="05FE8123" w14:textId="77777777" w:rsidTr="00307759">
        <w:tc>
          <w:tcPr>
            <w:tcW w:w="4785" w:type="dxa"/>
          </w:tcPr>
          <w:p w14:paraId="0F5F5630" w14:textId="77777777" w:rsidR="00307759" w:rsidRDefault="00307759" w:rsidP="004A0424">
            <w:pPr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F5DB1B3" w14:textId="77777777" w:rsidR="00307759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5 </w:t>
            </w:r>
          </w:p>
          <w:p w14:paraId="2A161F47" w14:textId="71352873" w:rsidR="00307759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муниципальной программе </w:t>
            </w:r>
          </w:p>
          <w:p w14:paraId="2DBAAFED" w14:textId="77777777" w:rsidR="00307759" w:rsidRDefault="00307759" w:rsidP="00307759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8F470E">
              <w:rPr>
                <w:sz w:val="28"/>
                <w:szCs w:val="28"/>
              </w:rPr>
              <w:t xml:space="preserve">«Развитие культуры в Качугском </w:t>
            </w:r>
            <w:r>
              <w:rPr>
                <w:sz w:val="28"/>
                <w:szCs w:val="28"/>
              </w:rPr>
              <w:t xml:space="preserve">муниципальном округе </w:t>
            </w:r>
          </w:p>
          <w:p w14:paraId="577A32DF" w14:textId="6876E57C" w:rsidR="00307759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2026-2028</w:t>
            </w:r>
            <w:r w:rsidRPr="008F470E">
              <w:rPr>
                <w:sz w:val="28"/>
                <w:szCs w:val="28"/>
              </w:rPr>
              <w:t xml:space="preserve"> гг.»</w:t>
            </w:r>
            <w:r w:rsidRPr="00B346B1">
              <w:rPr>
                <w:rFonts w:eastAsia="MS Mincho"/>
                <w:bCs/>
                <w:sz w:val="28"/>
                <w:szCs w:val="28"/>
              </w:rPr>
              <w:t xml:space="preserve"> </w:t>
            </w:r>
          </w:p>
        </w:tc>
      </w:tr>
    </w:tbl>
    <w:p w14:paraId="7BC2618D" w14:textId="77777777" w:rsidR="00307759" w:rsidRDefault="00307759" w:rsidP="004A0424">
      <w:pPr>
        <w:shd w:val="clear" w:color="auto" w:fill="FFFFFF"/>
        <w:ind w:firstLine="709"/>
        <w:contextualSpacing/>
        <w:jc w:val="right"/>
        <w:rPr>
          <w:color w:val="000000"/>
          <w:sz w:val="28"/>
          <w:szCs w:val="28"/>
        </w:rPr>
      </w:pPr>
    </w:p>
    <w:p w14:paraId="2D53A54B" w14:textId="77777777" w:rsidR="004A0424" w:rsidRPr="005E7A9C" w:rsidRDefault="004A0424" w:rsidP="004A042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Подпрограмма 5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 xml:space="preserve"> «Дополнительное образование в сфере культуры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МБУ ДО ДМШ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7CF8F101" w14:textId="77777777" w:rsidR="004A0424" w:rsidRPr="005E7A9C" w:rsidRDefault="004A0424" w:rsidP="004A042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542AD7E" w14:textId="77777777" w:rsidR="004A0424" w:rsidRPr="008F470E" w:rsidRDefault="00BC0EC0" w:rsidP="00BC0EC0">
      <w:pPr>
        <w:pStyle w:val="ConsPlusNormal"/>
        <w:ind w:left="720"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="004A0424" w:rsidRPr="00262A7A">
        <w:rPr>
          <w:rFonts w:ascii="Times New Roman" w:hAnsi="Times New Roman" w:cs="Times New Roman"/>
          <w:b/>
          <w:caps/>
          <w:sz w:val="28"/>
          <w:szCs w:val="28"/>
        </w:rPr>
        <w:t>Паспорт подпрограммы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7"/>
        <w:gridCol w:w="7167"/>
      </w:tblGrid>
      <w:tr w:rsidR="004A0424" w:rsidRPr="001E1BE9" w14:paraId="5AB158A9" w14:textId="77777777" w:rsidTr="00BB6F05">
        <w:trPr>
          <w:trHeight w:val="747"/>
        </w:trPr>
        <w:tc>
          <w:tcPr>
            <w:tcW w:w="2047" w:type="dxa"/>
            <w:vAlign w:val="center"/>
          </w:tcPr>
          <w:p w14:paraId="1A06BDFA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167" w:type="dxa"/>
            <w:vAlign w:val="center"/>
          </w:tcPr>
          <w:p w14:paraId="0FB2D566" w14:textId="77777777" w:rsidR="004A0424" w:rsidRPr="001E1BE9" w:rsidRDefault="004A0424" w:rsidP="00B43392">
            <w:pPr>
              <w:widowControl w:val="0"/>
              <w:autoSpaceDE w:val="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 xml:space="preserve">Муниципальная программа «Развитие </w:t>
            </w:r>
            <w:r w:rsidRPr="00C54BDD">
              <w:rPr>
                <w:sz w:val="28"/>
                <w:szCs w:val="28"/>
              </w:rPr>
              <w:t xml:space="preserve">культуры в Качугском </w:t>
            </w:r>
            <w:r w:rsidR="00B43392">
              <w:rPr>
                <w:sz w:val="28"/>
                <w:szCs w:val="28"/>
              </w:rPr>
              <w:t>муниципальном округе</w:t>
            </w:r>
            <w:r w:rsidRPr="00C54BDD">
              <w:rPr>
                <w:sz w:val="28"/>
                <w:szCs w:val="28"/>
              </w:rPr>
              <w:t xml:space="preserve"> </w:t>
            </w:r>
            <w:r w:rsidR="00B43392">
              <w:rPr>
                <w:sz w:val="28"/>
                <w:szCs w:val="28"/>
              </w:rPr>
              <w:t>на 2026-2028</w:t>
            </w:r>
            <w:r w:rsidRPr="00C54BDD">
              <w:rPr>
                <w:sz w:val="28"/>
                <w:szCs w:val="28"/>
              </w:rPr>
              <w:t xml:space="preserve"> гг.»</w:t>
            </w:r>
          </w:p>
        </w:tc>
      </w:tr>
      <w:tr w:rsidR="004A0424" w:rsidRPr="001E1BE9" w14:paraId="4D6DF213" w14:textId="77777777" w:rsidTr="00BB6F05">
        <w:trPr>
          <w:trHeight w:val="747"/>
        </w:trPr>
        <w:tc>
          <w:tcPr>
            <w:tcW w:w="2047" w:type="dxa"/>
            <w:vAlign w:val="center"/>
          </w:tcPr>
          <w:p w14:paraId="60A3247C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167" w:type="dxa"/>
            <w:vAlign w:val="center"/>
          </w:tcPr>
          <w:p w14:paraId="6DBB81C2" w14:textId="77777777" w:rsidR="004A0424" w:rsidRPr="001E1BE9" w:rsidRDefault="004A0424" w:rsidP="00BB6F05">
            <w:pPr>
              <w:widowControl w:val="0"/>
              <w:tabs>
                <w:tab w:val="left" w:pos="316"/>
              </w:tabs>
              <w:autoSpaceDE w:val="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1E1BE9">
              <w:rPr>
                <w:rFonts w:eastAsia="Calibri"/>
                <w:sz w:val="28"/>
                <w:szCs w:val="28"/>
              </w:rPr>
              <w:t>Дополнительное образование в сфере культуры (далее</w:t>
            </w:r>
            <w:r>
              <w:rPr>
                <w:rFonts w:eastAsia="Calibri"/>
                <w:sz w:val="28"/>
                <w:szCs w:val="28"/>
              </w:rPr>
              <w:t xml:space="preserve"> – Подпрограмма 5</w:t>
            </w:r>
            <w:r w:rsidRPr="001E1BE9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4A0424" w:rsidRPr="001E1BE9" w14:paraId="48CD4A61" w14:textId="77777777" w:rsidTr="00BB6F05">
        <w:trPr>
          <w:trHeight w:val="747"/>
        </w:trPr>
        <w:tc>
          <w:tcPr>
            <w:tcW w:w="2047" w:type="dxa"/>
            <w:vAlign w:val="center"/>
          </w:tcPr>
          <w:p w14:paraId="0DECB3D3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167" w:type="dxa"/>
            <w:vAlign w:val="center"/>
          </w:tcPr>
          <w:p w14:paraId="4CBB4EDD" w14:textId="2CA9039D" w:rsidR="004A0424" w:rsidRPr="001E1BE9" w:rsidRDefault="00307759" w:rsidP="00BB6F05">
            <w:pPr>
              <w:widowControl w:val="0"/>
              <w:autoSpaceDE w:val="0"/>
              <w:contextualSpacing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Управление культуры Администрации Качугского муниципального округа.</w:t>
            </w:r>
          </w:p>
        </w:tc>
      </w:tr>
      <w:tr w:rsidR="004A0424" w:rsidRPr="001E1BE9" w14:paraId="66B11816" w14:textId="77777777" w:rsidTr="00BB6F05">
        <w:trPr>
          <w:trHeight w:val="747"/>
        </w:trPr>
        <w:tc>
          <w:tcPr>
            <w:tcW w:w="2047" w:type="dxa"/>
            <w:vAlign w:val="center"/>
          </w:tcPr>
          <w:p w14:paraId="06AB39C4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167" w:type="dxa"/>
            <w:vAlign w:val="center"/>
          </w:tcPr>
          <w:p w14:paraId="71D3D577" w14:textId="097DDBA5" w:rsidR="004A0424" w:rsidRPr="001E1BE9" w:rsidRDefault="004A0424" w:rsidP="00BB6F05">
            <w:pPr>
              <w:widowControl w:val="0"/>
              <w:autoSpaceDE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дополнительного образования Качугская детская музыкальная школа (далее - ДМ</w:t>
            </w:r>
            <w:r w:rsidRPr="00C54BDD">
              <w:rPr>
                <w:sz w:val="28"/>
                <w:szCs w:val="28"/>
              </w:rPr>
              <w:t>Ш)</w:t>
            </w:r>
          </w:p>
        </w:tc>
      </w:tr>
      <w:tr w:rsidR="004A0424" w:rsidRPr="001E1BE9" w14:paraId="0078F56F" w14:textId="77777777" w:rsidTr="00BB6F05">
        <w:trPr>
          <w:trHeight w:val="842"/>
        </w:trPr>
        <w:tc>
          <w:tcPr>
            <w:tcW w:w="2047" w:type="dxa"/>
            <w:vAlign w:val="center"/>
          </w:tcPr>
          <w:p w14:paraId="32F5E686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167" w:type="dxa"/>
            <w:vAlign w:val="center"/>
          </w:tcPr>
          <w:p w14:paraId="1E99770D" w14:textId="6FF44812" w:rsidR="004A0424" w:rsidRPr="004F51D3" w:rsidRDefault="004A0424" w:rsidP="00BB6F05">
            <w:pPr>
              <w:pStyle w:val="ConsPlusCell"/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4D783E">
              <w:rPr>
                <w:sz w:val="28"/>
                <w:szCs w:val="28"/>
              </w:rPr>
              <w:t xml:space="preserve">Создание условий для </w:t>
            </w:r>
            <w:r>
              <w:rPr>
                <w:sz w:val="28"/>
                <w:szCs w:val="28"/>
              </w:rPr>
              <w:t xml:space="preserve">дополнительного </w:t>
            </w:r>
            <w:r w:rsidRPr="004D783E">
              <w:rPr>
                <w:sz w:val="28"/>
                <w:szCs w:val="28"/>
              </w:rPr>
              <w:t>художественного образования,</w:t>
            </w:r>
            <w:r>
              <w:rPr>
                <w:sz w:val="28"/>
                <w:szCs w:val="28"/>
              </w:rPr>
              <w:t xml:space="preserve"> а также </w:t>
            </w:r>
            <w:r w:rsidRPr="004D783E">
              <w:rPr>
                <w:sz w:val="28"/>
                <w:szCs w:val="28"/>
              </w:rPr>
              <w:t xml:space="preserve">эстетического воспитания и просвещения детей и взрослых в области </w:t>
            </w:r>
            <w:r>
              <w:rPr>
                <w:sz w:val="28"/>
                <w:szCs w:val="28"/>
              </w:rPr>
              <w:t xml:space="preserve">музыкального и исполнительского </w:t>
            </w:r>
            <w:r w:rsidRPr="004D783E">
              <w:rPr>
                <w:sz w:val="28"/>
                <w:szCs w:val="28"/>
              </w:rPr>
              <w:t>искусства</w:t>
            </w:r>
            <w:r>
              <w:rPr>
                <w:sz w:val="28"/>
                <w:szCs w:val="28"/>
              </w:rPr>
              <w:t>.</w:t>
            </w:r>
            <w:r w:rsidRPr="004D783E">
              <w:rPr>
                <w:sz w:val="28"/>
                <w:szCs w:val="28"/>
              </w:rPr>
              <w:t xml:space="preserve"> </w:t>
            </w:r>
          </w:p>
        </w:tc>
      </w:tr>
      <w:tr w:rsidR="004A0424" w:rsidRPr="00D3115D" w14:paraId="5A3FBF3B" w14:textId="77777777" w:rsidTr="00BB6F05">
        <w:trPr>
          <w:trHeight w:val="922"/>
        </w:trPr>
        <w:tc>
          <w:tcPr>
            <w:tcW w:w="2047" w:type="dxa"/>
            <w:vAlign w:val="center"/>
          </w:tcPr>
          <w:p w14:paraId="3B6C5048" w14:textId="77777777" w:rsidR="004A0424" w:rsidRPr="001E1BE9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167" w:type="dxa"/>
            <w:vAlign w:val="center"/>
          </w:tcPr>
          <w:p w14:paraId="4550B366" w14:textId="77777777" w:rsidR="004A0424" w:rsidRPr="004D63E7" w:rsidRDefault="004A0424" w:rsidP="00307759">
            <w:pPr>
              <w:ind w:firstLine="4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4D63E7">
              <w:rPr>
                <w:sz w:val="28"/>
                <w:szCs w:val="28"/>
              </w:rPr>
              <w:t>Обеспечить сохранность контингента учащихся ДМШ по отношению к началу учебного года.</w:t>
            </w:r>
          </w:p>
          <w:p w14:paraId="43FF1BCF" w14:textId="77777777" w:rsidR="004A0424" w:rsidRPr="004D63E7" w:rsidRDefault="004A0424" w:rsidP="00307759">
            <w:pPr>
              <w:ind w:firstLine="4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4D63E7">
              <w:rPr>
                <w:sz w:val="28"/>
                <w:szCs w:val="28"/>
              </w:rPr>
              <w:t>Увеличить количество взрослых и детей, посещающих просветительские мероприятия ДМШ.</w:t>
            </w:r>
          </w:p>
          <w:p w14:paraId="2CDAA02E" w14:textId="77777777" w:rsidR="004A0424" w:rsidRPr="004D63E7" w:rsidRDefault="004A0424" w:rsidP="00307759">
            <w:pPr>
              <w:ind w:firstLine="4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4D63E7">
              <w:rPr>
                <w:sz w:val="28"/>
                <w:szCs w:val="28"/>
              </w:rPr>
              <w:t>Оснастить ДМШ современным музыкальными инструментами и компьютерной техникой</w:t>
            </w:r>
            <w:r w:rsidR="00B43392">
              <w:rPr>
                <w:sz w:val="28"/>
                <w:szCs w:val="28"/>
              </w:rPr>
              <w:t>,</w:t>
            </w:r>
            <w:r w:rsidRPr="004D63E7">
              <w:rPr>
                <w:sz w:val="28"/>
                <w:szCs w:val="28"/>
              </w:rPr>
              <w:t xml:space="preserve"> специальным </w:t>
            </w:r>
            <w:r w:rsidR="00B43392">
              <w:rPr>
                <w:sz w:val="28"/>
                <w:szCs w:val="28"/>
              </w:rPr>
              <w:t xml:space="preserve">оборудованием и мебелью, </w:t>
            </w:r>
            <w:r w:rsidRPr="004D63E7">
              <w:rPr>
                <w:sz w:val="28"/>
                <w:szCs w:val="28"/>
              </w:rPr>
              <w:t xml:space="preserve">согласно образовательным стандартам. </w:t>
            </w:r>
          </w:p>
        </w:tc>
      </w:tr>
      <w:tr w:rsidR="004A0424" w:rsidRPr="001E1BE9" w14:paraId="26E6C799" w14:textId="77777777" w:rsidTr="00BB6F05">
        <w:trPr>
          <w:trHeight w:val="922"/>
        </w:trPr>
        <w:tc>
          <w:tcPr>
            <w:tcW w:w="2047" w:type="dxa"/>
          </w:tcPr>
          <w:p w14:paraId="5A980EF4" w14:textId="77777777" w:rsidR="004A0424" w:rsidRPr="001E1BE9" w:rsidRDefault="004A0424" w:rsidP="00BB6F05">
            <w:pPr>
              <w:pStyle w:val="ConsPlusCell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167" w:type="dxa"/>
            <w:vAlign w:val="center"/>
          </w:tcPr>
          <w:p w14:paraId="16827C49" w14:textId="77777777" w:rsidR="004A0424" w:rsidRPr="001E1BE9" w:rsidRDefault="00B43392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2028</w:t>
            </w:r>
            <w:r w:rsidR="004A0424" w:rsidRPr="001E1BE9">
              <w:rPr>
                <w:sz w:val="28"/>
                <w:szCs w:val="28"/>
              </w:rPr>
              <w:t xml:space="preserve"> годы</w:t>
            </w:r>
          </w:p>
        </w:tc>
      </w:tr>
      <w:tr w:rsidR="004A0424" w:rsidRPr="001E1BE9" w14:paraId="510E7E18" w14:textId="77777777" w:rsidTr="00BB6F05">
        <w:trPr>
          <w:trHeight w:val="922"/>
        </w:trPr>
        <w:tc>
          <w:tcPr>
            <w:tcW w:w="2047" w:type="dxa"/>
          </w:tcPr>
          <w:p w14:paraId="7E841291" w14:textId="77777777" w:rsidR="004A0424" w:rsidRDefault="004A0424" w:rsidP="00BB6F0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167" w:type="dxa"/>
            <w:vAlign w:val="center"/>
          </w:tcPr>
          <w:tbl>
            <w:tblPr>
              <w:tblStyle w:val="a3"/>
              <w:tblW w:w="7087" w:type="dxa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1134"/>
              <w:gridCol w:w="1275"/>
              <w:gridCol w:w="1276"/>
              <w:gridCol w:w="1134"/>
            </w:tblGrid>
            <w:tr w:rsidR="00B43392" w14:paraId="6DF61519" w14:textId="77777777" w:rsidTr="0095161A">
              <w:tc>
                <w:tcPr>
                  <w:tcW w:w="2268" w:type="dxa"/>
                </w:tcPr>
                <w:p w14:paraId="2BC94AA6" w14:textId="77777777" w:rsidR="00B43392" w:rsidRPr="00827586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Источники финансирования</w:t>
                  </w:r>
                </w:p>
              </w:tc>
              <w:tc>
                <w:tcPr>
                  <w:tcW w:w="1134" w:type="dxa"/>
                </w:tcPr>
                <w:p w14:paraId="64419373" w14:textId="77777777" w:rsidR="00B43392" w:rsidRPr="00827586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275" w:type="dxa"/>
                </w:tcPr>
                <w:p w14:paraId="42C2981D" w14:textId="77777777" w:rsidR="00B43392" w:rsidRPr="00827586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76" w:type="dxa"/>
                </w:tcPr>
                <w:p w14:paraId="3E527B9C" w14:textId="77777777" w:rsidR="00B43392" w:rsidRPr="00827586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34" w:type="dxa"/>
                </w:tcPr>
                <w:p w14:paraId="7D5CD8CC" w14:textId="77777777" w:rsidR="00B43392" w:rsidRDefault="00B43392" w:rsidP="00BB6F05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2028</w:t>
                  </w:r>
                </w:p>
              </w:tc>
            </w:tr>
            <w:tr w:rsidR="00B43392" w14:paraId="777E3A93" w14:textId="77777777" w:rsidTr="0095161A">
              <w:tc>
                <w:tcPr>
                  <w:tcW w:w="2268" w:type="dxa"/>
                  <w:vAlign w:val="center"/>
                </w:tcPr>
                <w:p w14:paraId="14945E30" w14:textId="77777777" w:rsidR="00B43392" w:rsidRPr="00827586" w:rsidRDefault="00B43392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Средства федерального бюджета</w:t>
                  </w:r>
                </w:p>
              </w:tc>
              <w:tc>
                <w:tcPr>
                  <w:tcW w:w="1134" w:type="dxa"/>
                </w:tcPr>
                <w:p w14:paraId="1AEE25E4" w14:textId="77777777" w:rsidR="00B43392" w:rsidRPr="0095161A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5" w:type="dxa"/>
                </w:tcPr>
                <w:p w14:paraId="3D30561F" w14:textId="77777777" w:rsidR="00B43392" w:rsidRPr="0095161A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14:paraId="0264C93E" w14:textId="77777777" w:rsidR="00B43392" w:rsidRPr="0095161A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</w:tcPr>
                <w:p w14:paraId="6F890B2A" w14:textId="77777777" w:rsidR="00B43392" w:rsidRPr="0095161A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B43392" w14:paraId="170A20D3" w14:textId="77777777" w:rsidTr="0095161A">
              <w:tc>
                <w:tcPr>
                  <w:tcW w:w="2268" w:type="dxa"/>
                  <w:vAlign w:val="center"/>
                </w:tcPr>
                <w:p w14:paraId="409A14F6" w14:textId="77777777" w:rsidR="00B43392" w:rsidRPr="00827586" w:rsidRDefault="00B43392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Средства бюджета Иркутской области</w:t>
                  </w:r>
                </w:p>
              </w:tc>
              <w:tc>
                <w:tcPr>
                  <w:tcW w:w="1134" w:type="dxa"/>
                </w:tcPr>
                <w:p w14:paraId="7222E912" w14:textId="77777777" w:rsidR="00B43392" w:rsidRPr="0095161A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5" w:type="dxa"/>
                </w:tcPr>
                <w:p w14:paraId="40545139" w14:textId="77777777" w:rsidR="00B43392" w:rsidRPr="0095161A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14:paraId="7DBCD0F1" w14:textId="77777777" w:rsidR="00B43392" w:rsidRPr="0095161A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</w:tcPr>
                <w:p w14:paraId="4FA8BA91" w14:textId="77777777" w:rsidR="00B43392" w:rsidRPr="0095161A" w:rsidRDefault="00B43392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95161A" w14:paraId="4519B97E" w14:textId="77777777" w:rsidTr="0095161A">
              <w:tc>
                <w:tcPr>
                  <w:tcW w:w="2268" w:type="dxa"/>
                  <w:vAlign w:val="center"/>
                </w:tcPr>
                <w:p w14:paraId="7A99F173" w14:textId="77777777" w:rsidR="0095161A" w:rsidRPr="00827586" w:rsidRDefault="0095161A" w:rsidP="00B43392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 xml:space="preserve">Средства бюджета </w:t>
                  </w:r>
                  <w:r>
                    <w:rPr>
                      <w:sz w:val="24"/>
                      <w:szCs w:val="24"/>
                    </w:rPr>
                    <w:t xml:space="preserve">Качугского муниципального </w:t>
                  </w:r>
                  <w:r>
                    <w:rPr>
                      <w:sz w:val="24"/>
                      <w:szCs w:val="24"/>
                    </w:rPr>
                    <w:lastRenderedPageBreak/>
                    <w:t>округа</w:t>
                  </w:r>
                </w:p>
              </w:tc>
              <w:tc>
                <w:tcPr>
                  <w:tcW w:w="1134" w:type="dxa"/>
                  <w:vAlign w:val="center"/>
                </w:tcPr>
                <w:p w14:paraId="7ED0CED2" w14:textId="77777777" w:rsidR="0095161A" w:rsidRPr="0095161A" w:rsidRDefault="0095161A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lastRenderedPageBreak/>
                    <w:t>49777,7</w:t>
                  </w:r>
                </w:p>
              </w:tc>
              <w:tc>
                <w:tcPr>
                  <w:tcW w:w="1275" w:type="dxa"/>
                  <w:vAlign w:val="center"/>
                </w:tcPr>
                <w:p w14:paraId="2B9B4CD8" w14:textId="77777777" w:rsidR="0095161A" w:rsidRPr="0095161A" w:rsidRDefault="0095161A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17325,9</w:t>
                  </w:r>
                </w:p>
              </w:tc>
              <w:tc>
                <w:tcPr>
                  <w:tcW w:w="1276" w:type="dxa"/>
                  <w:vAlign w:val="center"/>
                </w:tcPr>
                <w:p w14:paraId="7FDFCC5D" w14:textId="77777777" w:rsidR="0095161A" w:rsidRPr="0095161A" w:rsidRDefault="0095161A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16225,9</w:t>
                  </w:r>
                </w:p>
              </w:tc>
              <w:tc>
                <w:tcPr>
                  <w:tcW w:w="1134" w:type="dxa"/>
                  <w:vAlign w:val="center"/>
                </w:tcPr>
                <w:p w14:paraId="47AFFA14" w14:textId="77777777" w:rsidR="0095161A" w:rsidRPr="0095161A" w:rsidRDefault="0095161A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16225,9</w:t>
                  </w:r>
                </w:p>
              </w:tc>
            </w:tr>
            <w:tr w:rsidR="00B43392" w14:paraId="7EF1E28A" w14:textId="77777777" w:rsidTr="0095161A">
              <w:tc>
                <w:tcPr>
                  <w:tcW w:w="2268" w:type="dxa"/>
                  <w:vAlign w:val="center"/>
                </w:tcPr>
                <w:p w14:paraId="06EDE3A7" w14:textId="77777777" w:rsidR="00B43392" w:rsidRPr="00827586" w:rsidRDefault="00B43392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Итого:</w:t>
                  </w:r>
                </w:p>
              </w:tc>
              <w:tc>
                <w:tcPr>
                  <w:tcW w:w="1134" w:type="dxa"/>
                  <w:vAlign w:val="center"/>
                </w:tcPr>
                <w:p w14:paraId="6F433F14" w14:textId="77777777" w:rsidR="00B43392" w:rsidRPr="0095161A" w:rsidRDefault="0095161A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49777,7</w:t>
                  </w:r>
                </w:p>
              </w:tc>
              <w:tc>
                <w:tcPr>
                  <w:tcW w:w="1275" w:type="dxa"/>
                  <w:vAlign w:val="center"/>
                </w:tcPr>
                <w:p w14:paraId="01D7D210" w14:textId="77777777" w:rsidR="00B43392" w:rsidRPr="0095161A" w:rsidRDefault="0095161A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17325,9</w:t>
                  </w:r>
                </w:p>
              </w:tc>
              <w:tc>
                <w:tcPr>
                  <w:tcW w:w="1276" w:type="dxa"/>
                  <w:vAlign w:val="center"/>
                </w:tcPr>
                <w:p w14:paraId="4FA26396" w14:textId="77777777" w:rsidR="00B43392" w:rsidRPr="0095161A" w:rsidRDefault="0095161A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16225,9</w:t>
                  </w:r>
                </w:p>
              </w:tc>
              <w:tc>
                <w:tcPr>
                  <w:tcW w:w="1134" w:type="dxa"/>
                  <w:vAlign w:val="center"/>
                </w:tcPr>
                <w:p w14:paraId="23D35F0B" w14:textId="77777777" w:rsidR="00B43392" w:rsidRPr="0095161A" w:rsidRDefault="0095161A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95161A">
                    <w:rPr>
                      <w:sz w:val="24"/>
                      <w:szCs w:val="24"/>
                    </w:rPr>
                    <w:t>16225,9</w:t>
                  </w:r>
                </w:p>
              </w:tc>
            </w:tr>
          </w:tbl>
          <w:p w14:paraId="208CB528" w14:textId="77777777" w:rsidR="004A0424" w:rsidRPr="00827586" w:rsidRDefault="004A0424" w:rsidP="00BB6F05">
            <w:pPr>
              <w:contextualSpacing/>
              <w:jc w:val="center"/>
            </w:pPr>
          </w:p>
        </w:tc>
      </w:tr>
      <w:tr w:rsidR="004A0424" w:rsidRPr="001E1BE9" w14:paraId="0CAC9404" w14:textId="77777777" w:rsidTr="00BB6F05">
        <w:trPr>
          <w:trHeight w:val="1837"/>
        </w:trPr>
        <w:tc>
          <w:tcPr>
            <w:tcW w:w="2047" w:type="dxa"/>
            <w:vAlign w:val="center"/>
          </w:tcPr>
          <w:p w14:paraId="34085242" w14:textId="77777777" w:rsidR="004A0424" w:rsidRPr="001E1BE9" w:rsidRDefault="004A0424" w:rsidP="00BB6F05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1E1BE9">
              <w:rPr>
                <w:rFonts w:eastAsia="MS Mincho"/>
                <w:bCs/>
                <w:sz w:val="28"/>
                <w:szCs w:val="28"/>
              </w:rPr>
              <w:lastRenderedPageBreak/>
              <w:t>Целевые показатели подпрограммы</w:t>
            </w:r>
          </w:p>
        </w:tc>
        <w:tc>
          <w:tcPr>
            <w:tcW w:w="7167" w:type="dxa"/>
            <w:vAlign w:val="center"/>
          </w:tcPr>
          <w:p w14:paraId="3E488B43" w14:textId="77777777" w:rsidR="004A0424" w:rsidRPr="004D63E7" w:rsidRDefault="004A0424" w:rsidP="00307759">
            <w:pPr>
              <w:ind w:firstLine="436"/>
              <w:rPr>
                <w:sz w:val="28"/>
                <w:szCs w:val="28"/>
              </w:rPr>
            </w:pPr>
            <w:r w:rsidRPr="004D63E7">
              <w:rPr>
                <w:sz w:val="28"/>
                <w:szCs w:val="28"/>
              </w:rPr>
              <w:t>1. Сохранность контингента учащихся ДМШ по отношению к началу учебного года.</w:t>
            </w:r>
          </w:p>
          <w:p w14:paraId="001368A7" w14:textId="77777777" w:rsidR="004A0424" w:rsidRPr="004D63E7" w:rsidRDefault="004A0424" w:rsidP="00307759">
            <w:pPr>
              <w:ind w:firstLine="436"/>
              <w:rPr>
                <w:sz w:val="28"/>
                <w:szCs w:val="28"/>
              </w:rPr>
            </w:pPr>
            <w:r w:rsidRPr="004D63E7">
              <w:rPr>
                <w:sz w:val="28"/>
                <w:szCs w:val="28"/>
              </w:rPr>
              <w:t>2. Число посещений просветительских мероприятий в ДМШ взрослыми и детьми.</w:t>
            </w:r>
          </w:p>
          <w:p w14:paraId="03A283F2" w14:textId="77777777" w:rsidR="004A0424" w:rsidRPr="004D63E7" w:rsidRDefault="004A0424" w:rsidP="00307759">
            <w:pPr>
              <w:ind w:firstLine="436"/>
              <w:jc w:val="both"/>
              <w:rPr>
                <w:sz w:val="28"/>
                <w:szCs w:val="28"/>
              </w:rPr>
            </w:pPr>
            <w:r w:rsidRPr="004D63E7">
              <w:rPr>
                <w:sz w:val="28"/>
                <w:szCs w:val="28"/>
              </w:rPr>
              <w:t xml:space="preserve">3. Доля современного оборудования от общего количества оборудования ДМШ.  </w:t>
            </w:r>
          </w:p>
        </w:tc>
      </w:tr>
      <w:tr w:rsidR="004A0424" w:rsidRPr="001E1BE9" w14:paraId="100A8A19" w14:textId="77777777" w:rsidTr="00BB6F05">
        <w:trPr>
          <w:trHeight w:val="1837"/>
        </w:trPr>
        <w:tc>
          <w:tcPr>
            <w:tcW w:w="2047" w:type="dxa"/>
            <w:vAlign w:val="center"/>
          </w:tcPr>
          <w:p w14:paraId="53B707F5" w14:textId="77777777" w:rsidR="004A0424" w:rsidRPr="001E1BE9" w:rsidRDefault="004A0424" w:rsidP="00BB6F05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167" w:type="dxa"/>
            <w:vAlign w:val="center"/>
          </w:tcPr>
          <w:p w14:paraId="2FB9139F" w14:textId="2106036B" w:rsidR="004A0424" w:rsidRPr="004D63E7" w:rsidRDefault="004A0424" w:rsidP="00307759">
            <w:pPr>
              <w:ind w:firstLine="436"/>
              <w:jc w:val="both"/>
              <w:rPr>
                <w:sz w:val="28"/>
                <w:szCs w:val="28"/>
              </w:rPr>
            </w:pPr>
            <w:r w:rsidRPr="004D63E7">
              <w:rPr>
                <w:sz w:val="28"/>
                <w:szCs w:val="28"/>
              </w:rPr>
              <w:t xml:space="preserve">1. Сохранность контингента учащихся ДМШ на уровне </w:t>
            </w:r>
            <w:r w:rsidR="00A760ED">
              <w:rPr>
                <w:sz w:val="28"/>
                <w:szCs w:val="28"/>
              </w:rPr>
              <w:t xml:space="preserve">97.0 </w:t>
            </w:r>
            <w:r w:rsidR="00B43392" w:rsidRPr="00A760ED">
              <w:rPr>
                <w:sz w:val="28"/>
                <w:szCs w:val="28"/>
              </w:rPr>
              <w:t>%</w:t>
            </w:r>
            <w:r w:rsidR="00A760ED">
              <w:rPr>
                <w:sz w:val="28"/>
                <w:szCs w:val="28"/>
              </w:rPr>
              <w:t xml:space="preserve"> к 2025</w:t>
            </w:r>
            <w:r w:rsidRPr="004D63E7">
              <w:rPr>
                <w:sz w:val="28"/>
                <w:szCs w:val="28"/>
              </w:rPr>
              <w:t xml:space="preserve"> году. </w:t>
            </w:r>
          </w:p>
          <w:p w14:paraId="6A328550" w14:textId="77777777" w:rsidR="004A0424" w:rsidRPr="004D63E7" w:rsidRDefault="004A0424" w:rsidP="00307759">
            <w:pPr>
              <w:ind w:firstLine="436"/>
              <w:jc w:val="both"/>
              <w:rPr>
                <w:sz w:val="28"/>
                <w:szCs w:val="28"/>
              </w:rPr>
            </w:pPr>
            <w:r w:rsidRPr="004D63E7">
              <w:rPr>
                <w:sz w:val="28"/>
                <w:szCs w:val="28"/>
              </w:rPr>
              <w:t>2. Число посещений культурных мероприят</w:t>
            </w:r>
            <w:r w:rsidR="00B43392">
              <w:rPr>
                <w:sz w:val="28"/>
                <w:szCs w:val="28"/>
              </w:rPr>
              <w:t xml:space="preserve">ий ДМШ – </w:t>
            </w:r>
            <w:r w:rsidR="00A760ED">
              <w:rPr>
                <w:sz w:val="28"/>
                <w:szCs w:val="28"/>
              </w:rPr>
              <w:t>1650</w:t>
            </w:r>
            <w:r w:rsidR="00B43392">
              <w:rPr>
                <w:sz w:val="28"/>
                <w:szCs w:val="28"/>
              </w:rPr>
              <w:t xml:space="preserve"> человек</w:t>
            </w:r>
            <w:r w:rsidR="00A760ED">
              <w:rPr>
                <w:sz w:val="28"/>
                <w:szCs w:val="28"/>
              </w:rPr>
              <w:t>.</w:t>
            </w:r>
            <w:r w:rsidR="00B43392">
              <w:rPr>
                <w:sz w:val="28"/>
                <w:szCs w:val="28"/>
              </w:rPr>
              <w:t xml:space="preserve">  </w:t>
            </w:r>
          </w:p>
          <w:p w14:paraId="2F314400" w14:textId="7EBDEA6C" w:rsidR="004A0424" w:rsidRPr="004D63E7" w:rsidRDefault="004A0424" w:rsidP="00307759">
            <w:pPr>
              <w:ind w:firstLine="436"/>
              <w:jc w:val="both"/>
              <w:rPr>
                <w:sz w:val="28"/>
                <w:szCs w:val="28"/>
              </w:rPr>
            </w:pPr>
            <w:r w:rsidRPr="004D63E7">
              <w:rPr>
                <w:sz w:val="28"/>
                <w:szCs w:val="28"/>
              </w:rPr>
              <w:t>3. Оснащение ДМШ соврем</w:t>
            </w:r>
            <w:r w:rsidR="00B43392">
              <w:rPr>
                <w:sz w:val="28"/>
                <w:szCs w:val="28"/>
              </w:rPr>
              <w:t>енным оборудованием на уровне 85</w:t>
            </w:r>
            <w:r w:rsidRPr="004D63E7">
              <w:rPr>
                <w:sz w:val="28"/>
                <w:szCs w:val="28"/>
              </w:rPr>
              <w:t xml:space="preserve"> %. </w:t>
            </w:r>
          </w:p>
        </w:tc>
      </w:tr>
    </w:tbl>
    <w:p w14:paraId="7F60893D" w14:textId="77777777" w:rsidR="004A0424" w:rsidRPr="00913374" w:rsidRDefault="004A0424" w:rsidP="004A042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</w:p>
    <w:p w14:paraId="24A71A21" w14:textId="77777777" w:rsidR="004A0424" w:rsidRPr="00570069" w:rsidRDefault="00B50A7A" w:rsidP="004A0424">
      <w:pPr>
        <w:pStyle w:val="a6"/>
        <w:tabs>
          <w:tab w:val="left" w:pos="426"/>
        </w:tabs>
        <w:spacing w:after="0"/>
        <w:ind w:left="85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4A0424" w:rsidRPr="00570069">
        <w:rPr>
          <w:rFonts w:ascii="Times New Roman" w:hAnsi="Times New Roman"/>
          <w:b/>
          <w:sz w:val="28"/>
          <w:szCs w:val="28"/>
        </w:rPr>
        <w:t>. ОБЪЕМЫ И ИСТОЧНИ</w:t>
      </w:r>
      <w:r w:rsidR="004A0424">
        <w:rPr>
          <w:rFonts w:ascii="Times New Roman" w:hAnsi="Times New Roman"/>
          <w:b/>
          <w:sz w:val="28"/>
          <w:szCs w:val="28"/>
        </w:rPr>
        <w:t>КИ ФИНАНСИРОВАНИЯ ПОДПРОГРАММЫ 5</w:t>
      </w:r>
    </w:p>
    <w:p w14:paraId="39A22B8C" w14:textId="2221FFC2" w:rsidR="004A0424" w:rsidRDefault="004A0424" w:rsidP="004A0424">
      <w:pPr>
        <w:ind w:firstLine="709"/>
        <w:jc w:val="both"/>
        <w:rPr>
          <w:sz w:val="28"/>
          <w:szCs w:val="28"/>
        </w:rPr>
      </w:pPr>
      <w:r w:rsidRPr="00435F11">
        <w:rPr>
          <w:sz w:val="28"/>
          <w:szCs w:val="28"/>
        </w:rPr>
        <w:t xml:space="preserve">Объемы и источники финансирования </w:t>
      </w:r>
      <w:r>
        <w:rPr>
          <w:sz w:val="28"/>
          <w:szCs w:val="28"/>
        </w:rPr>
        <w:t xml:space="preserve">подпрограммы 5 </w:t>
      </w:r>
      <w:r w:rsidRPr="00435F11">
        <w:rPr>
          <w:sz w:val="28"/>
          <w:szCs w:val="28"/>
        </w:rPr>
        <w:t>муниципальной програ</w:t>
      </w:r>
      <w:r>
        <w:rPr>
          <w:sz w:val="28"/>
          <w:szCs w:val="28"/>
        </w:rPr>
        <w:t xml:space="preserve">ммы представлены в Приложении № </w:t>
      </w:r>
      <w:r w:rsidRPr="00140383">
        <w:rPr>
          <w:sz w:val="28"/>
          <w:szCs w:val="28"/>
        </w:rPr>
        <w:t>4</w:t>
      </w:r>
      <w:r w:rsidRPr="00435F11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муниципальной программе </w:t>
      </w:r>
      <w:r w:rsidRPr="006B321F">
        <w:rPr>
          <w:sz w:val="28"/>
          <w:szCs w:val="28"/>
        </w:rPr>
        <w:t xml:space="preserve">«Развитие </w:t>
      </w:r>
      <w:r w:rsidRPr="00C54BDD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в Качугском </w:t>
      </w:r>
      <w:r w:rsidR="00B43392">
        <w:rPr>
          <w:sz w:val="28"/>
          <w:szCs w:val="28"/>
        </w:rPr>
        <w:t>муниципальном округе на 2026-2028</w:t>
      </w:r>
      <w:r w:rsidRPr="00C54BDD">
        <w:rPr>
          <w:sz w:val="28"/>
          <w:szCs w:val="28"/>
        </w:rPr>
        <w:t xml:space="preserve"> гг.</w:t>
      </w:r>
      <w:r w:rsidRPr="006B321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435F11">
        <w:rPr>
          <w:sz w:val="28"/>
          <w:szCs w:val="28"/>
        </w:rPr>
        <w:t xml:space="preserve"> </w:t>
      </w:r>
    </w:p>
    <w:p w14:paraId="1D6D5F3F" w14:textId="77777777" w:rsidR="004A0424" w:rsidRPr="001E1BE9" w:rsidRDefault="004A0424" w:rsidP="004A0424">
      <w:pPr>
        <w:ind w:firstLine="709"/>
        <w:jc w:val="both"/>
        <w:rPr>
          <w:sz w:val="28"/>
          <w:szCs w:val="28"/>
        </w:rPr>
      </w:pPr>
    </w:p>
    <w:p w14:paraId="07EBAF02" w14:textId="77777777" w:rsidR="004A0424" w:rsidRPr="00570069" w:rsidRDefault="00B50A7A" w:rsidP="004A0424">
      <w:pPr>
        <w:pStyle w:val="a6"/>
        <w:tabs>
          <w:tab w:val="left" w:pos="426"/>
        </w:tabs>
        <w:spacing w:after="0"/>
        <w:ind w:left="85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4A0424" w:rsidRPr="00570069">
        <w:rPr>
          <w:rFonts w:ascii="Times New Roman" w:hAnsi="Times New Roman"/>
          <w:b/>
          <w:sz w:val="28"/>
          <w:szCs w:val="28"/>
        </w:rPr>
        <w:t>.</w:t>
      </w:r>
      <w:r w:rsidR="004A0424">
        <w:rPr>
          <w:rFonts w:ascii="Times New Roman" w:hAnsi="Times New Roman"/>
          <w:b/>
          <w:sz w:val="28"/>
          <w:szCs w:val="28"/>
        </w:rPr>
        <w:t xml:space="preserve"> </w:t>
      </w:r>
      <w:r w:rsidR="004A0424" w:rsidRPr="00570069">
        <w:rPr>
          <w:rFonts w:ascii="Times New Roman" w:hAnsi="Times New Roman"/>
          <w:b/>
          <w:sz w:val="28"/>
          <w:szCs w:val="28"/>
        </w:rPr>
        <w:t>Ц</w:t>
      </w:r>
      <w:r w:rsidR="004A0424">
        <w:rPr>
          <w:rFonts w:ascii="Times New Roman" w:hAnsi="Times New Roman"/>
          <w:b/>
          <w:sz w:val="28"/>
          <w:szCs w:val="28"/>
        </w:rPr>
        <w:t>ЕЛЕВЫЕ ПОКАЗАТЕЛИ ПОДПРОГРАММЫ 5</w:t>
      </w:r>
    </w:p>
    <w:p w14:paraId="77A59F43" w14:textId="77777777" w:rsidR="004A0424" w:rsidRDefault="004A0424" w:rsidP="004A0424">
      <w:pPr>
        <w:ind w:firstLine="709"/>
        <w:jc w:val="both"/>
        <w:rPr>
          <w:sz w:val="28"/>
          <w:szCs w:val="28"/>
        </w:rPr>
      </w:pPr>
      <w:r w:rsidRPr="00435F11">
        <w:rPr>
          <w:sz w:val="28"/>
          <w:szCs w:val="28"/>
        </w:rPr>
        <w:t xml:space="preserve">Целевые показатели </w:t>
      </w:r>
      <w:r>
        <w:rPr>
          <w:sz w:val="28"/>
          <w:szCs w:val="28"/>
        </w:rPr>
        <w:t xml:space="preserve">подпрограммы 5 </w:t>
      </w:r>
      <w:r w:rsidRPr="00435F11">
        <w:rPr>
          <w:sz w:val="28"/>
          <w:szCs w:val="28"/>
        </w:rPr>
        <w:t>муниципальной программы представлены в Приложение №</w:t>
      </w:r>
      <w:r>
        <w:rPr>
          <w:sz w:val="28"/>
          <w:szCs w:val="28"/>
        </w:rPr>
        <w:t xml:space="preserve"> </w:t>
      </w:r>
      <w:r w:rsidRPr="00140383">
        <w:rPr>
          <w:sz w:val="28"/>
          <w:szCs w:val="28"/>
        </w:rPr>
        <w:t>5</w:t>
      </w:r>
      <w:r>
        <w:rPr>
          <w:sz w:val="28"/>
          <w:szCs w:val="28"/>
        </w:rPr>
        <w:t xml:space="preserve"> к муниципальной программе </w:t>
      </w:r>
      <w:r w:rsidRPr="006B321F">
        <w:rPr>
          <w:sz w:val="28"/>
          <w:szCs w:val="28"/>
        </w:rPr>
        <w:t xml:space="preserve">«Развитие </w:t>
      </w:r>
      <w:r w:rsidRPr="00C54BDD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в Качугском </w:t>
      </w:r>
      <w:r w:rsidR="00B43392">
        <w:rPr>
          <w:sz w:val="28"/>
          <w:szCs w:val="28"/>
        </w:rPr>
        <w:t>муниципальном округе на 2026-2028</w:t>
      </w:r>
      <w:r w:rsidRPr="00C54BDD">
        <w:rPr>
          <w:sz w:val="28"/>
          <w:szCs w:val="28"/>
        </w:rPr>
        <w:t xml:space="preserve"> гг.</w:t>
      </w:r>
      <w:r w:rsidRPr="006B321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27DBCEBE" w14:textId="77777777" w:rsidR="00F379FE" w:rsidRDefault="00F379FE" w:rsidP="00B43392">
      <w:pPr>
        <w:rPr>
          <w:b/>
          <w:sz w:val="28"/>
          <w:szCs w:val="28"/>
        </w:rPr>
      </w:pPr>
    </w:p>
    <w:p w14:paraId="36971D2D" w14:textId="77777777" w:rsidR="00F379FE" w:rsidRDefault="00F379FE" w:rsidP="00B50A7A">
      <w:pPr>
        <w:ind w:firstLine="709"/>
        <w:jc w:val="center"/>
        <w:rPr>
          <w:b/>
          <w:sz w:val="28"/>
          <w:szCs w:val="28"/>
        </w:rPr>
      </w:pPr>
    </w:p>
    <w:p w14:paraId="5E470C21" w14:textId="77777777" w:rsidR="004A0424" w:rsidRPr="00B50A7A" w:rsidRDefault="00B50A7A" w:rsidP="00B50A7A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4A0424" w:rsidRPr="00B50A7A">
        <w:rPr>
          <w:b/>
          <w:sz w:val="28"/>
          <w:szCs w:val="28"/>
        </w:rPr>
        <w:t xml:space="preserve">. ПЕРЕЧЕНЬ ОСНОВНЫХ МЕРОПРИЯТИЙ ПОДПРОГРАММЫ 5 </w:t>
      </w:r>
      <w:r w:rsidR="004A0424" w:rsidRPr="00B50A7A">
        <w:rPr>
          <w:b/>
          <w:caps/>
          <w:sz w:val="28"/>
          <w:szCs w:val="28"/>
        </w:rPr>
        <w:t>и</w:t>
      </w:r>
      <w:r w:rsidR="004A0424" w:rsidRPr="00B50A7A">
        <w:rPr>
          <w:b/>
          <w:sz w:val="28"/>
          <w:szCs w:val="28"/>
        </w:rPr>
        <w:t xml:space="preserve"> РЕСУРСНОЕ ОБЕСПЕЧЕНИЕ</w:t>
      </w:r>
    </w:p>
    <w:p w14:paraId="66A94473" w14:textId="77777777" w:rsidR="004A0424" w:rsidRPr="001E1BE9" w:rsidRDefault="004A0424" w:rsidP="009163EA">
      <w:pPr>
        <w:pStyle w:val="a6"/>
        <w:tabs>
          <w:tab w:val="left" w:pos="426"/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570069">
        <w:rPr>
          <w:rFonts w:ascii="Times New Roman" w:hAnsi="Times New Roman"/>
          <w:bCs/>
          <w:sz w:val="28"/>
          <w:szCs w:val="28"/>
        </w:rPr>
        <w:t>Перечень основных мероприятий подпро</w:t>
      </w:r>
      <w:r>
        <w:rPr>
          <w:rFonts w:ascii="Times New Roman" w:hAnsi="Times New Roman"/>
          <w:bCs/>
          <w:sz w:val="28"/>
          <w:szCs w:val="28"/>
        </w:rPr>
        <w:t>граммы 5</w:t>
      </w:r>
      <w:r w:rsidRPr="00570069">
        <w:rPr>
          <w:rFonts w:ascii="Times New Roman" w:hAnsi="Times New Roman"/>
          <w:bCs/>
          <w:sz w:val="28"/>
          <w:szCs w:val="28"/>
        </w:rPr>
        <w:t xml:space="preserve"> муниципальной программы представлены в Приложени</w:t>
      </w:r>
      <w:r>
        <w:rPr>
          <w:rFonts w:ascii="Times New Roman" w:hAnsi="Times New Roman"/>
          <w:bCs/>
          <w:sz w:val="28"/>
          <w:szCs w:val="28"/>
        </w:rPr>
        <w:t>и</w:t>
      </w:r>
      <w:r w:rsidRPr="00570069">
        <w:rPr>
          <w:rFonts w:ascii="Times New Roman" w:hAnsi="Times New Roman"/>
          <w:bCs/>
          <w:sz w:val="28"/>
          <w:szCs w:val="28"/>
        </w:rPr>
        <w:t xml:space="preserve"> № </w:t>
      </w:r>
      <w:r w:rsidR="009163EA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к подпрограмме 5 «Дополнительное образование в сфере культуры МБУ ДО ДМШ» </w:t>
      </w:r>
    </w:p>
    <w:p w14:paraId="06B3D04A" w14:textId="0D5D8C2C" w:rsidR="00906EDC" w:rsidRDefault="004A0424" w:rsidP="00307759">
      <w:pPr>
        <w:pStyle w:val="a8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0C0B6A">
        <w:rPr>
          <w:rFonts w:ascii="Times New Roman" w:hAnsi="Times New Roman" w:cs="Times New Roman"/>
          <w:b/>
          <w:sz w:val="28"/>
          <w:szCs w:val="28"/>
        </w:rPr>
        <w:t>Основное мероприятие 1</w:t>
      </w:r>
      <w:r w:rsidRPr="001E1BE9">
        <w:rPr>
          <w:rFonts w:ascii="Times New Roman" w:hAnsi="Times New Roman" w:cs="Times New Roman"/>
          <w:sz w:val="28"/>
          <w:szCs w:val="28"/>
        </w:rPr>
        <w:t xml:space="preserve"> </w:t>
      </w:r>
      <w:r w:rsidRPr="00472013">
        <w:rPr>
          <w:rFonts w:ascii="Times New Roman" w:hAnsi="Times New Roman" w:cs="Times New Roman"/>
          <w:b/>
          <w:bCs/>
          <w:sz w:val="28"/>
          <w:szCs w:val="28"/>
        </w:rPr>
        <w:t>«Организация деятельности муниципальных учреждений дополнительного образования в сфере культуры»</w:t>
      </w:r>
      <w:r w:rsidR="00916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>направлен</w:t>
      </w:r>
      <w:r w:rsidR="009163EA">
        <w:rPr>
          <w:rFonts w:ascii="Times New Roman" w:eastAsia="MS Mincho" w:hAnsi="Times New Roman" w:cs="Times New Roman"/>
          <w:bCs/>
          <w:sz w:val="28"/>
          <w:szCs w:val="28"/>
        </w:rPr>
        <w:t>о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на обеспечение деятельности</w:t>
      </w:r>
      <w:r w:rsidRPr="001E1BE9">
        <w:rPr>
          <w:rFonts w:ascii="Times New Roman" w:hAnsi="Times New Roman" w:cs="Times New Roman"/>
          <w:sz w:val="28"/>
          <w:szCs w:val="28"/>
        </w:rPr>
        <w:t xml:space="preserve"> 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Муниципального </w:t>
      </w:r>
      <w:r>
        <w:rPr>
          <w:rFonts w:ascii="Times New Roman" w:eastAsia="MS Mincho" w:hAnsi="Times New Roman" w:cs="Times New Roman"/>
          <w:bCs/>
          <w:sz w:val="28"/>
          <w:szCs w:val="28"/>
        </w:rPr>
        <w:t>Бюджетного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учреждения дополнительного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образования «Качугская детская музыкальная 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>школа»</w:t>
      </w:r>
      <w:r>
        <w:rPr>
          <w:rFonts w:ascii="Times New Roman" w:eastAsia="MS Mincho" w:hAnsi="Times New Roman" w:cs="Times New Roman"/>
          <w:bCs/>
          <w:sz w:val="28"/>
          <w:szCs w:val="28"/>
        </w:rPr>
        <w:t>,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сохранност</w:t>
      </w:r>
      <w:r w:rsidR="00906EDC">
        <w:rPr>
          <w:rFonts w:ascii="Times New Roman" w:eastAsia="MS Mincho" w:hAnsi="Times New Roman" w:cs="Times New Roman"/>
          <w:bCs/>
          <w:sz w:val="28"/>
          <w:szCs w:val="28"/>
        </w:rPr>
        <w:t>и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контингента обучающихся на конец учебного года по от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ношению к общему числу учащихся. </w:t>
      </w:r>
    </w:p>
    <w:p w14:paraId="3B4A5890" w14:textId="58D72D87" w:rsidR="004A0424" w:rsidRPr="009163EA" w:rsidRDefault="004A0424" w:rsidP="00307759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В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том числе</w:t>
      </w:r>
      <w:r w:rsidR="00906EDC">
        <w:rPr>
          <w:rFonts w:ascii="Times New Roman" w:eastAsia="MS Mincho" w:hAnsi="Times New Roman" w:cs="Times New Roman"/>
          <w:bCs/>
          <w:sz w:val="28"/>
          <w:szCs w:val="28"/>
        </w:rPr>
        <w:t>: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затраты на содержание учреждения, включая оплату труда персонала, услуги связи, коммунальные услуги и прочие работы и услуги по содержанию имущества</w:t>
      </w:r>
      <w:r>
        <w:rPr>
          <w:rFonts w:ascii="Times New Roman" w:eastAsia="MS Mincho" w:hAnsi="Times New Roman" w:cs="Times New Roman"/>
          <w:bCs/>
          <w:sz w:val="28"/>
          <w:szCs w:val="28"/>
        </w:rPr>
        <w:t>, на проведение мероприятий, согласно годовому плану.</w:t>
      </w:r>
    </w:p>
    <w:p w14:paraId="2E345033" w14:textId="77777777" w:rsidR="00906EDC" w:rsidRDefault="00906EDC" w:rsidP="004A0424">
      <w:pPr>
        <w:pStyle w:val="a8"/>
        <w:ind w:firstLine="708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27F57DBC" w14:textId="77777777" w:rsidR="004A0424" w:rsidRDefault="004A0424" w:rsidP="00906EDC">
      <w:pPr>
        <w:pStyle w:val="a8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0C0B6A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Основное мероприятие 2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«Укрепление материально-технической базы муниципальных учреждений дополнительного образования в сфере культуры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МБУ ДО ДМШ</w:t>
      </w:r>
      <w:r w:rsidRPr="001E1BE9">
        <w:rPr>
          <w:rFonts w:ascii="Times New Roman" w:eastAsia="MS Mincho" w:hAnsi="Times New Roman" w:cs="Times New Roman"/>
          <w:bCs/>
          <w:sz w:val="28"/>
          <w:szCs w:val="28"/>
        </w:rPr>
        <w:t>»</w:t>
      </w:r>
      <w:r w:rsidR="00906EDC">
        <w:rPr>
          <w:rFonts w:ascii="Times New Roman" w:eastAsia="MS Mincho" w:hAnsi="Times New Roman" w:cs="Times New Roman"/>
          <w:bCs/>
          <w:sz w:val="28"/>
          <w:szCs w:val="28"/>
        </w:rPr>
        <w:t xml:space="preserve"> направлено на </w:t>
      </w:r>
      <w:r w:rsidR="00906EDC"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развития и укрепления материально-технической базы </w:t>
      </w:r>
      <w:r w:rsidR="00906EDC">
        <w:rPr>
          <w:rFonts w:ascii="Times New Roman" w:eastAsia="MS Mincho" w:hAnsi="Times New Roman" w:cs="Times New Roman"/>
          <w:bCs/>
          <w:sz w:val="28"/>
          <w:szCs w:val="28"/>
        </w:rPr>
        <w:t xml:space="preserve">МБУ ДО </w:t>
      </w:r>
      <w:r w:rsidR="00906EDC" w:rsidRPr="001E1BE9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906EDC">
        <w:rPr>
          <w:rFonts w:ascii="Times New Roman" w:eastAsia="MS Mincho" w:hAnsi="Times New Roman" w:cs="Times New Roman"/>
          <w:bCs/>
          <w:sz w:val="28"/>
          <w:szCs w:val="28"/>
        </w:rPr>
        <w:t>ДМШ</w:t>
      </w:r>
      <w:r w:rsidR="00906EDC" w:rsidRPr="001E1BE9">
        <w:rPr>
          <w:rFonts w:ascii="Times New Roman" w:eastAsia="MS Mincho" w:hAnsi="Times New Roman" w:cs="Times New Roman"/>
          <w:bCs/>
          <w:sz w:val="28"/>
          <w:szCs w:val="28"/>
        </w:rPr>
        <w:t>.</w:t>
      </w:r>
    </w:p>
    <w:p w14:paraId="0FE55A89" w14:textId="77777777" w:rsidR="00906EDC" w:rsidRPr="001E1BE9" w:rsidRDefault="00906EDC" w:rsidP="00906EDC">
      <w:pPr>
        <w:pStyle w:val="a8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6CCEE6F3" w14:textId="77777777" w:rsidR="004A0424" w:rsidRDefault="004A0424" w:rsidP="00906EDC">
      <w:pPr>
        <w:ind w:firstLine="708"/>
        <w:contextualSpacing/>
        <w:jc w:val="both"/>
        <w:rPr>
          <w:rFonts w:eastAsia="MS Mincho"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Основное меро</w:t>
      </w:r>
      <w:r>
        <w:rPr>
          <w:rFonts w:eastAsia="MS Mincho"/>
          <w:b/>
          <w:bCs/>
          <w:sz w:val="28"/>
          <w:szCs w:val="28"/>
        </w:rPr>
        <w:t>приятие 3</w:t>
      </w:r>
      <w:r w:rsidRPr="00A924C4">
        <w:rPr>
          <w:rFonts w:eastAsia="MS Mincho"/>
          <w:b/>
          <w:bCs/>
          <w:sz w:val="28"/>
          <w:szCs w:val="28"/>
        </w:rPr>
        <w:t xml:space="preserve"> «Инициативные проекты»  </w:t>
      </w:r>
      <w:r w:rsidR="00472013" w:rsidRPr="00472013">
        <w:rPr>
          <w:rFonts w:eastAsia="MS Mincho"/>
          <w:sz w:val="28"/>
          <w:szCs w:val="28"/>
        </w:rPr>
        <w:t xml:space="preserve">направлено  на </w:t>
      </w:r>
      <w:r w:rsidR="00472013">
        <w:rPr>
          <w:rFonts w:eastAsia="MS Mincho"/>
          <w:bCs/>
          <w:sz w:val="28"/>
          <w:szCs w:val="28"/>
        </w:rPr>
        <w:t xml:space="preserve">благоустройство </w:t>
      </w:r>
      <w:r>
        <w:rPr>
          <w:rFonts w:eastAsia="MS Mincho"/>
          <w:bCs/>
          <w:sz w:val="28"/>
          <w:szCs w:val="28"/>
        </w:rPr>
        <w:t xml:space="preserve">территории и </w:t>
      </w:r>
      <w:r w:rsidR="00472013">
        <w:rPr>
          <w:rFonts w:eastAsia="MS Mincho"/>
          <w:bCs/>
          <w:sz w:val="28"/>
          <w:szCs w:val="28"/>
        </w:rPr>
        <w:t xml:space="preserve">текущий ремонт </w:t>
      </w:r>
      <w:r>
        <w:rPr>
          <w:rFonts w:eastAsia="MS Mincho"/>
          <w:bCs/>
          <w:sz w:val="28"/>
          <w:szCs w:val="28"/>
        </w:rPr>
        <w:t>здания ДМШ</w:t>
      </w:r>
      <w:r w:rsidRPr="00B346B1">
        <w:rPr>
          <w:rFonts w:eastAsia="MS Mincho"/>
          <w:bCs/>
          <w:sz w:val="28"/>
          <w:szCs w:val="28"/>
        </w:rPr>
        <w:t xml:space="preserve">, и создание зон отдыха </w:t>
      </w:r>
      <w:r w:rsidR="00906EDC">
        <w:rPr>
          <w:rFonts w:eastAsia="MS Mincho"/>
          <w:bCs/>
          <w:sz w:val="28"/>
          <w:szCs w:val="28"/>
        </w:rPr>
        <w:t xml:space="preserve">для </w:t>
      </w:r>
      <w:r>
        <w:rPr>
          <w:rFonts w:eastAsia="MS Mincho"/>
          <w:bCs/>
          <w:sz w:val="28"/>
          <w:szCs w:val="28"/>
        </w:rPr>
        <w:t>детей и взрослых.</w:t>
      </w:r>
      <w:r w:rsidRPr="00B346B1">
        <w:rPr>
          <w:rFonts w:eastAsia="MS Mincho"/>
          <w:bCs/>
          <w:sz w:val="28"/>
          <w:szCs w:val="28"/>
        </w:rPr>
        <w:t xml:space="preserve"> </w:t>
      </w:r>
    </w:p>
    <w:p w14:paraId="587EE66C" w14:textId="77777777" w:rsidR="00906EDC" w:rsidRPr="00472013" w:rsidRDefault="00906EDC" w:rsidP="00906EDC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</w:p>
    <w:p w14:paraId="175A97AD" w14:textId="77777777" w:rsidR="004A0424" w:rsidRPr="00472013" w:rsidRDefault="004A0424" w:rsidP="00906EDC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>
        <w:rPr>
          <w:rFonts w:eastAsia="MS Mincho"/>
          <w:b/>
          <w:bCs/>
          <w:sz w:val="28"/>
          <w:szCs w:val="28"/>
        </w:rPr>
        <w:t>Основное мероприятие 4</w:t>
      </w:r>
      <w:r w:rsidRPr="00A924C4">
        <w:rPr>
          <w:rFonts w:eastAsia="MS Mincho"/>
          <w:b/>
          <w:bCs/>
          <w:sz w:val="28"/>
          <w:szCs w:val="28"/>
        </w:rPr>
        <w:t xml:space="preserve"> «Народные инициативы»</w:t>
      </w:r>
      <w:r w:rsidR="00472013">
        <w:rPr>
          <w:rFonts w:eastAsia="MS Mincho"/>
          <w:b/>
          <w:bCs/>
          <w:sz w:val="28"/>
          <w:szCs w:val="28"/>
        </w:rPr>
        <w:t xml:space="preserve"> </w:t>
      </w:r>
      <w:r w:rsidR="00472013" w:rsidRPr="00472013">
        <w:rPr>
          <w:rFonts w:eastAsia="MS Mincho"/>
          <w:sz w:val="28"/>
          <w:szCs w:val="28"/>
        </w:rPr>
        <w:t>направлено на</w:t>
      </w:r>
      <w:r w:rsidR="00472013">
        <w:rPr>
          <w:rFonts w:eastAsia="MS Mincho"/>
          <w:b/>
          <w:bCs/>
          <w:sz w:val="28"/>
          <w:szCs w:val="28"/>
        </w:rPr>
        <w:t xml:space="preserve"> </w:t>
      </w:r>
      <w:r w:rsidR="00472013" w:rsidRPr="00472013">
        <w:rPr>
          <w:rFonts w:eastAsia="MS Mincho"/>
          <w:sz w:val="28"/>
          <w:szCs w:val="28"/>
        </w:rPr>
        <w:t>у</w:t>
      </w:r>
      <w:r w:rsidRPr="00B346B1">
        <w:rPr>
          <w:rFonts w:eastAsia="MS Mincho"/>
          <w:bCs/>
          <w:sz w:val="28"/>
          <w:szCs w:val="28"/>
        </w:rPr>
        <w:t xml:space="preserve">лучшение материально-технической базы </w:t>
      </w:r>
      <w:r>
        <w:rPr>
          <w:rFonts w:eastAsia="MS Mincho"/>
          <w:bCs/>
          <w:sz w:val="28"/>
          <w:szCs w:val="28"/>
        </w:rPr>
        <w:t>ДМШ</w:t>
      </w:r>
      <w:r w:rsidR="00906EDC">
        <w:rPr>
          <w:rFonts w:eastAsia="MS Mincho"/>
          <w:bCs/>
          <w:sz w:val="28"/>
          <w:szCs w:val="28"/>
        </w:rPr>
        <w:t xml:space="preserve">, в том числе: на </w:t>
      </w:r>
      <w:r w:rsidRPr="00B346B1">
        <w:rPr>
          <w:rFonts w:eastAsia="MS Mincho"/>
          <w:bCs/>
          <w:sz w:val="28"/>
          <w:szCs w:val="28"/>
        </w:rPr>
        <w:t xml:space="preserve">приобретение </w:t>
      </w:r>
      <w:r>
        <w:rPr>
          <w:rFonts w:eastAsia="MS Mincho"/>
          <w:bCs/>
          <w:sz w:val="28"/>
          <w:szCs w:val="28"/>
        </w:rPr>
        <w:t>специального оборудования, мебели, оргтехники</w:t>
      </w:r>
      <w:r w:rsidR="00906EDC">
        <w:rPr>
          <w:rFonts w:eastAsia="MS Mincho"/>
          <w:bCs/>
          <w:sz w:val="28"/>
          <w:szCs w:val="28"/>
        </w:rPr>
        <w:t>.</w:t>
      </w:r>
    </w:p>
    <w:p w14:paraId="0979848B" w14:textId="77777777" w:rsidR="004A0424" w:rsidRDefault="004A0424" w:rsidP="004A0424">
      <w:pPr>
        <w:ind w:firstLine="708"/>
        <w:contextualSpacing/>
        <w:jc w:val="both"/>
        <w:rPr>
          <w:rFonts w:eastAsia="MS Mincho"/>
          <w:bCs/>
          <w:sz w:val="28"/>
          <w:szCs w:val="28"/>
        </w:rPr>
      </w:pPr>
    </w:p>
    <w:p w14:paraId="15DE80EC" w14:textId="77777777" w:rsidR="004A0424" w:rsidRDefault="004A0424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14048899" w14:textId="77777777" w:rsidR="00EC60EE" w:rsidRDefault="00EC60EE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123627AB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0B8024ED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22C48F48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0E10DB43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36A6A5BC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18ABAC3D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2256D3C8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5182122C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472AADCF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726FE802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77F3C5E5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2290B55F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77F6C89B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6F8A8D34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15E19E3A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4464222C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528D05E2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1394ED87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7EEDAF83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004A5241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0F182511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79F1181D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2913EE33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05B0AAEB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54E782BA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16705C94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5CCA387C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0EDABAD4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009B04A3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14:paraId="62309A6C" w14:textId="77777777" w:rsidR="00307759" w:rsidRDefault="00307759" w:rsidP="004A042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07759" w14:paraId="5CF61450" w14:textId="77777777" w:rsidTr="00307759">
        <w:tc>
          <w:tcPr>
            <w:tcW w:w="4785" w:type="dxa"/>
          </w:tcPr>
          <w:p w14:paraId="114B80BC" w14:textId="77777777" w:rsidR="00307759" w:rsidRDefault="00307759" w:rsidP="004A0424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D16C7C9" w14:textId="77777777" w:rsidR="00307759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6 </w:t>
            </w:r>
          </w:p>
          <w:p w14:paraId="3DF986E1" w14:textId="3C2A47F1" w:rsidR="00307759" w:rsidRDefault="00307759" w:rsidP="00307759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муниципальной программе </w:t>
            </w:r>
            <w:r w:rsidRPr="008F470E">
              <w:rPr>
                <w:sz w:val="28"/>
                <w:szCs w:val="28"/>
              </w:rPr>
              <w:t xml:space="preserve">«Развитие культуры в Качугском </w:t>
            </w:r>
            <w:r>
              <w:rPr>
                <w:sz w:val="28"/>
                <w:szCs w:val="28"/>
              </w:rPr>
              <w:t xml:space="preserve">муниципальном округе </w:t>
            </w:r>
          </w:p>
          <w:p w14:paraId="28B829DA" w14:textId="77777777" w:rsidR="00307759" w:rsidRPr="008F470E" w:rsidRDefault="00307759" w:rsidP="00307759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202-2028</w:t>
            </w:r>
            <w:r w:rsidRPr="008F470E">
              <w:rPr>
                <w:sz w:val="28"/>
                <w:szCs w:val="28"/>
              </w:rPr>
              <w:t xml:space="preserve"> гг.»</w:t>
            </w:r>
          </w:p>
          <w:p w14:paraId="189666E5" w14:textId="77777777" w:rsidR="00307759" w:rsidRDefault="00307759" w:rsidP="004A0424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07F03A57" w14:textId="77777777" w:rsidR="004A0424" w:rsidRPr="005E7A9C" w:rsidRDefault="004A0424" w:rsidP="00472013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Подпрограмма 6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 xml:space="preserve"> «</w:t>
      </w:r>
      <w:r>
        <w:rPr>
          <w:rFonts w:ascii="Times New Roman" w:hAnsi="Times New Roman" w:cs="Times New Roman"/>
          <w:b/>
          <w:bCs/>
          <w:sz w:val="32"/>
          <w:szCs w:val="32"/>
        </w:rPr>
        <w:t>Социальная политика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25FAD65A" w14:textId="77777777" w:rsidR="004F35E6" w:rsidRDefault="004F35E6" w:rsidP="004A0424">
      <w:pPr>
        <w:pStyle w:val="ConsPlusNormal"/>
        <w:ind w:left="720" w:firstLine="0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2FDFDC2" w14:textId="77777777" w:rsidR="004A0424" w:rsidRPr="008F470E" w:rsidRDefault="004A0424" w:rsidP="004A0424">
      <w:pPr>
        <w:pStyle w:val="ConsPlusNormal"/>
        <w:ind w:left="720" w:firstLine="0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1. </w:t>
      </w:r>
      <w:r w:rsidRPr="009552C8">
        <w:rPr>
          <w:rFonts w:ascii="Times New Roman" w:hAnsi="Times New Roman" w:cs="Times New Roman"/>
          <w:b/>
          <w:bCs/>
          <w:caps/>
          <w:sz w:val="28"/>
          <w:szCs w:val="28"/>
        </w:rPr>
        <w:t>Паспорт подпрограммы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026"/>
      </w:tblGrid>
      <w:tr w:rsidR="004A0424" w:rsidRPr="00B346B1" w14:paraId="737A6CA2" w14:textId="77777777" w:rsidTr="00BB6F05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CC4C3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512AD" w14:textId="77777777" w:rsidR="004A0424" w:rsidRPr="00B346B1" w:rsidRDefault="004A0424" w:rsidP="00734917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 xml:space="preserve">Муниципальная программа «Развитие </w:t>
            </w:r>
            <w:r w:rsidRPr="00F602FB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в Качугском </w:t>
            </w:r>
            <w:r w:rsidR="00734917">
              <w:rPr>
                <w:sz w:val="28"/>
                <w:szCs w:val="28"/>
              </w:rPr>
              <w:t>муниципальном округе на 2026-2028</w:t>
            </w:r>
            <w:r w:rsidRPr="00F602FB">
              <w:rPr>
                <w:sz w:val="28"/>
                <w:szCs w:val="28"/>
              </w:rPr>
              <w:t xml:space="preserve"> гг.»</w:t>
            </w:r>
          </w:p>
        </w:tc>
      </w:tr>
      <w:tr w:rsidR="004A0424" w:rsidRPr="00B346B1" w14:paraId="35DE0A8B" w14:textId="77777777" w:rsidTr="00BB6F05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6715F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205B" w14:textId="77777777" w:rsidR="004A0424" w:rsidRPr="00B346B1" w:rsidRDefault="004A0424" w:rsidP="00BB6F05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  <w:r w:rsidRPr="00B346B1">
              <w:rPr>
                <w:rFonts w:eastAsia="Calibri"/>
                <w:sz w:val="28"/>
                <w:szCs w:val="28"/>
              </w:rPr>
              <w:t xml:space="preserve"> (далее – Подпрограмма</w:t>
            </w:r>
            <w:r>
              <w:rPr>
                <w:sz w:val="28"/>
                <w:szCs w:val="28"/>
              </w:rPr>
              <w:t xml:space="preserve"> 6</w:t>
            </w:r>
            <w:r w:rsidRPr="00B346B1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4A0424" w:rsidRPr="00B346B1" w14:paraId="5BA0BA6A" w14:textId="77777777" w:rsidTr="00BB6F05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734EA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B440" w14:textId="0C8262E2" w:rsidR="004A0424" w:rsidRPr="00B346B1" w:rsidRDefault="00307759" w:rsidP="00BB6F05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Управление культуры Администрации Качугского муниципального округа.</w:t>
            </w:r>
          </w:p>
        </w:tc>
      </w:tr>
      <w:tr w:rsidR="004A0424" w:rsidRPr="00B346B1" w14:paraId="66A0D4DD" w14:textId="77777777" w:rsidTr="00BB6F05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1C5311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B95DC" w14:textId="77777777" w:rsidR="004A0424" w:rsidRPr="00B346B1" w:rsidRDefault="004A0424" w:rsidP="00734917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 xml:space="preserve">Муниципальное казенное учреждение культуры </w:t>
            </w:r>
            <w:r w:rsidR="00734917">
              <w:rPr>
                <w:sz w:val="28"/>
                <w:szCs w:val="28"/>
              </w:rPr>
              <w:t>Ц</w:t>
            </w:r>
            <w:r w:rsidRPr="00B346B1">
              <w:rPr>
                <w:sz w:val="28"/>
                <w:szCs w:val="28"/>
              </w:rPr>
              <w:t>ентральный Дом культуры им. С. Рычковой (далее</w:t>
            </w:r>
            <w:r>
              <w:rPr>
                <w:sz w:val="28"/>
                <w:szCs w:val="28"/>
              </w:rPr>
              <w:t xml:space="preserve"> -</w:t>
            </w:r>
            <w:r w:rsidR="00734917">
              <w:rPr>
                <w:sz w:val="28"/>
                <w:szCs w:val="28"/>
              </w:rPr>
              <w:t xml:space="preserve"> </w:t>
            </w:r>
            <w:r w:rsidRPr="00B346B1">
              <w:rPr>
                <w:sz w:val="28"/>
                <w:szCs w:val="28"/>
              </w:rPr>
              <w:t>ЦДК)</w:t>
            </w:r>
          </w:p>
        </w:tc>
      </w:tr>
      <w:tr w:rsidR="004A0424" w:rsidRPr="00B346B1" w14:paraId="589748AB" w14:textId="77777777" w:rsidTr="00BB6F05">
        <w:trPr>
          <w:trHeight w:val="984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3081D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B149B" w14:textId="3F0F8D69" w:rsidR="004A0424" w:rsidRDefault="004A0424" w:rsidP="00307759">
            <w:pPr>
              <w:widowControl w:val="0"/>
              <w:autoSpaceDE w:val="0"/>
              <w:autoSpaceDN w:val="0"/>
              <w:adjustRightInd w:val="0"/>
              <w:ind w:firstLine="428"/>
              <w:jc w:val="both"/>
              <w:rPr>
                <w:rFonts w:cs="Courier New"/>
                <w:sz w:val="28"/>
                <w:szCs w:val="28"/>
              </w:rPr>
            </w:pPr>
            <w:r>
              <w:rPr>
                <w:rFonts w:cs="Courier New"/>
                <w:sz w:val="28"/>
                <w:szCs w:val="28"/>
              </w:rPr>
              <w:t xml:space="preserve">1. Присвоение звания «Почетный гражданин Качугского района», как признание выдающихся заслуг перед Качугским районом гражданина в сфере экономики, культуры, науки и др., способствующих развитию Качугского района, повышению авторитета в Иркутской области. </w:t>
            </w:r>
          </w:p>
          <w:p w14:paraId="2BC25082" w14:textId="30102B66" w:rsidR="004A0424" w:rsidRPr="00010A62" w:rsidRDefault="004A0424" w:rsidP="00307759">
            <w:pPr>
              <w:widowControl w:val="0"/>
              <w:autoSpaceDE w:val="0"/>
              <w:autoSpaceDN w:val="0"/>
              <w:adjustRightInd w:val="0"/>
              <w:ind w:firstLine="428"/>
              <w:jc w:val="both"/>
              <w:rPr>
                <w:rFonts w:cs="Courier New"/>
                <w:sz w:val="28"/>
                <w:szCs w:val="28"/>
              </w:rPr>
            </w:pPr>
            <w:r>
              <w:rPr>
                <w:rFonts w:cs="Courier New"/>
                <w:sz w:val="28"/>
                <w:szCs w:val="28"/>
              </w:rPr>
              <w:t xml:space="preserve">2. Присвоение звания «Почетная семья Качугского района», </w:t>
            </w:r>
            <w:r>
              <w:rPr>
                <w:color w:val="1A1A1A"/>
                <w:sz w:val="28"/>
                <w:szCs w:val="28"/>
              </w:rPr>
              <w:t>как укрепление</w:t>
            </w:r>
            <w:r w:rsidRPr="001056E0">
              <w:rPr>
                <w:color w:val="1A1A1A"/>
                <w:sz w:val="28"/>
                <w:szCs w:val="28"/>
              </w:rPr>
              <w:t xml:space="preserve"> ро</w:t>
            </w:r>
            <w:r>
              <w:rPr>
                <w:color w:val="1A1A1A"/>
                <w:sz w:val="28"/>
                <w:szCs w:val="28"/>
              </w:rPr>
              <w:t>ли семьи, родителей, возрождение семейных традиций, повышение</w:t>
            </w:r>
            <w:r w:rsidRPr="001056E0">
              <w:rPr>
                <w:color w:val="1A1A1A"/>
                <w:sz w:val="28"/>
                <w:szCs w:val="28"/>
              </w:rPr>
              <w:t xml:space="preserve"> внимания органов местного самоуправления и общественных организаций </w:t>
            </w:r>
            <w:r>
              <w:rPr>
                <w:color w:val="1A1A1A"/>
                <w:sz w:val="28"/>
                <w:szCs w:val="28"/>
              </w:rPr>
              <w:t xml:space="preserve">Качугского </w:t>
            </w:r>
            <w:r w:rsidRPr="001056E0">
              <w:rPr>
                <w:color w:val="1A1A1A"/>
                <w:sz w:val="28"/>
                <w:szCs w:val="28"/>
              </w:rPr>
              <w:t>муниципального района к проблемам семьи и детей</w:t>
            </w:r>
            <w:r>
              <w:rPr>
                <w:color w:val="1A1A1A"/>
                <w:sz w:val="28"/>
                <w:szCs w:val="28"/>
              </w:rPr>
              <w:t>.</w:t>
            </w:r>
            <w:r>
              <w:rPr>
                <w:rFonts w:cs="Courier New"/>
                <w:sz w:val="28"/>
                <w:szCs w:val="28"/>
              </w:rPr>
              <w:t xml:space="preserve">  </w:t>
            </w:r>
          </w:p>
        </w:tc>
      </w:tr>
      <w:tr w:rsidR="004A0424" w:rsidRPr="00B346B1" w14:paraId="5018CFBA" w14:textId="77777777" w:rsidTr="00BB6F05">
        <w:trPr>
          <w:trHeight w:val="9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CB9FDD" w14:textId="77777777" w:rsidR="004A0424" w:rsidRPr="00435F11" w:rsidRDefault="004A0424" w:rsidP="00BB6F05">
            <w:pPr>
              <w:pStyle w:val="ConsPlusCell"/>
              <w:jc w:val="both"/>
              <w:rPr>
                <w:sz w:val="28"/>
                <w:szCs w:val="28"/>
                <w:highlight w:val="yellow"/>
              </w:rPr>
            </w:pPr>
            <w:r w:rsidRPr="00435F11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0AFAA" w14:textId="3F361790" w:rsidR="004A0424" w:rsidRDefault="004A0424" w:rsidP="00307759">
            <w:pPr>
              <w:ind w:firstLine="4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Признание и поощрение труженика Качугского района за заслуги в труде, общественной деятельности, престижа жителя Качугского района, возрождение семейных </w:t>
            </w:r>
            <w:r w:rsidR="00307759">
              <w:rPr>
                <w:sz w:val="28"/>
                <w:szCs w:val="28"/>
              </w:rPr>
              <w:t>и национальных</w:t>
            </w:r>
            <w:r>
              <w:rPr>
                <w:sz w:val="28"/>
                <w:szCs w:val="28"/>
              </w:rPr>
              <w:t xml:space="preserve"> традиций.</w:t>
            </w:r>
          </w:p>
          <w:p w14:paraId="0F1FC016" w14:textId="77777777" w:rsidR="004A0424" w:rsidRPr="009B7C7F" w:rsidRDefault="004A0424" w:rsidP="00307759">
            <w:pPr>
              <w:ind w:firstLine="4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Признание и поощрение семей Качугского района за заслуги в укреплении института семьи и воспитании детей, повышения общественного статуса семьи и общественного престижа семейного образа жизни, возрождение семейных, национальных традиций.</w:t>
            </w:r>
          </w:p>
        </w:tc>
      </w:tr>
      <w:tr w:rsidR="004A0424" w:rsidRPr="00B346B1" w14:paraId="77D6B4F1" w14:textId="77777777" w:rsidTr="00BB6F05">
        <w:trPr>
          <w:trHeight w:val="6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5F433" w14:textId="77777777" w:rsidR="004A0424" w:rsidRPr="00B346B1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Сроки и этапы реализации</w:t>
            </w:r>
            <w:r w:rsidRPr="00B346B1">
              <w:rPr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3C5E" w14:textId="77777777" w:rsidR="004A0424" w:rsidRPr="00B346B1" w:rsidRDefault="00734917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2028</w:t>
            </w:r>
            <w:r w:rsidR="004A0424" w:rsidRPr="00B346B1">
              <w:rPr>
                <w:sz w:val="28"/>
                <w:szCs w:val="28"/>
              </w:rPr>
              <w:t xml:space="preserve"> годы</w:t>
            </w:r>
          </w:p>
        </w:tc>
      </w:tr>
      <w:tr w:rsidR="004A0424" w:rsidRPr="00B346B1" w14:paraId="51FF8BF9" w14:textId="77777777" w:rsidTr="00BB6F05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876BE" w14:textId="77777777" w:rsidR="004A0424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Объемы и источники финансирования  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1134"/>
              <w:gridCol w:w="992"/>
              <w:gridCol w:w="1134"/>
              <w:gridCol w:w="1417"/>
            </w:tblGrid>
            <w:tr w:rsidR="00734917" w14:paraId="5AD35BC9" w14:textId="77777777" w:rsidTr="00734917">
              <w:tc>
                <w:tcPr>
                  <w:tcW w:w="2127" w:type="dxa"/>
                </w:tcPr>
                <w:p w14:paraId="2B200DCC" w14:textId="77777777" w:rsidR="00734917" w:rsidRPr="00827586" w:rsidRDefault="00734917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Источники финансирования</w:t>
                  </w:r>
                </w:p>
              </w:tc>
              <w:tc>
                <w:tcPr>
                  <w:tcW w:w="1134" w:type="dxa"/>
                </w:tcPr>
                <w:p w14:paraId="07BE1C7D" w14:textId="77777777" w:rsidR="00734917" w:rsidRPr="00827586" w:rsidRDefault="00734917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92" w:type="dxa"/>
                </w:tcPr>
                <w:p w14:paraId="23579591" w14:textId="77777777" w:rsidR="00734917" w:rsidRPr="00827586" w:rsidRDefault="00734917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34" w:type="dxa"/>
                </w:tcPr>
                <w:p w14:paraId="7211B151" w14:textId="77777777" w:rsidR="00734917" w:rsidRPr="00827586" w:rsidRDefault="00734917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417" w:type="dxa"/>
                </w:tcPr>
                <w:p w14:paraId="2BCC61DE" w14:textId="77777777" w:rsidR="00734917" w:rsidRPr="00827586" w:rsidRDefault="00734917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2028</w:t>
                  </w:r>
                </w:p>
              </w:tc>
            </w:tr>
            <w:tr w:rsidR="00734917" w14:paraId="585CD846" w14:textId="77777777" w:rsidTr="00734917">
              <w:tc>
                <w:tcPr>
                  <w:tcW w:w="2127" w:type="dxa"/>
                  <w:vAlign w:val="center"/>
                </w:tcPr>
                <w:p w14:paraId="79751B90" w14:textId="77777777" w:rsidR="00734917" w:rsidRPr="00827586" w:rsidRDefault="00734917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Средства федерального бюджета</w:t>
                  </w:r>
                </w:p>
              </w:tc>
              <w:tc>
                <w:tcPr>
                  <w:tcW w:w="1134" w:type="dxa"/>
                </w:tcPr>
                <w:p w14:paraId="1CAF5295" w14:textId="77777777" w:rsidR="00734917" w:rsidRPr="00BD6107" w:rsidRDefault="00734917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92" w:type="dxa"/>
                </w:tcPr>
                <w:p w14:paraId="0CFFEDEE" w14:textId="77777777" w:rsidR="00734917" w:rsidRPr="00BD6107" w:rsidRDefault="00734917" w:rsidP="00BB6F05">
                  <w:pPr>
                    <w:jc w:val="center"/>
                  </w:pPr>
                  <w:r w:rsidRPr="00BD6107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</w:tcPr>
                <w:p w14:paraId="51578818" w14:textId="77777777" w:rsidR="00734917" w:rsidRPr="00BD6107" w:rsidRDefault="00734917" w:rsidP="00BB6F05">
                  <w:pPr>
                    <w:jc w:val="center"/>
                  </w:pPr>
                  <w:r w:rsidRPr="00BD6107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417" w:type="dxa"/>
                </w:tcPr>
                <w:p w14:paraId="260CE93F" w14:textId="77777777" w:rsidR="00734917" w:rsidRPr="00BD6107" w:rsidRDefault="00734917" w:rsidP="00BB6F05">
                  <w:pPr>
                    <w:jc w:val="center"/>
                  </w:pPr>
                  <w:r w:rsidRPr="00BD6107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734917" w14:paraId="0539EAD4" w14:textId="77777777" w:rsidTr="00734917">
              <w:tc>
                <w:tcPr>
                  <w:tcW w:w="2127" w:type="dxa"/>
                  <w:vAlign w:val="center"/>
                </w:tcPr>
                <w:p w14:paraId="7CE1CCB8" w14:textId="77777777" w:rsidR="00734917" w:rsidRPr="00827586" w:rsidRDefault="00734917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Средства бюджета Иркутской области</w:t>
                  </w:r>
                </w:p>
              </w:tc>
              <w:tc>
                <w:tcPr>
                  <w:tcW w:w="1134" w:type="dxa"/>
                </w:tcPr>
                <w:p w14:paraId="7D77A022" w14:textId="77777777" w:rsidR="00734917" w:rsidRPr="00BD6107" w:rsidRDefault="00734917" w:rsidP="00BB6F0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92" w:type="dxa"/>
                </w:tcPr>
                <w:p w14:paraId="71472AC4" w14:textId="77777777" w:rsidR="00734917" w:rsidRPr="00BD6107" w:rsidRDefault="00734917" w:rsidP="00BB6F05">
                  <w:pPr>
                    <w:jc w:val="center"/>
                  </w:pPr>
                  <w:r w:rsidRPr="00BD6107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34" w:type="dxa"/>
                </w:tcPr>
                <w:p w14:paraId="52408921" w14:textId="77777777" w:rsidR="00734917" w:rsidRPr="00BD6107" w:rsidRDefault="00734917" w:rsidP="00BB6F05">
                  <w:pPr>
                    <w:jc w:val="center"/>
                  </w:pPr>
                  <w:r w:rsidRPr="00BD6107">
                    <w:rPr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417" w:type="dxa"/>
                </w:tcPr>
                <w:p w14:paraId="10D98E6F" w14:textId="77777777" w:rsidR="00734917" w:rsidRPr="00BD6107" w:rsidRDefault="00734917" w:rsidP="00BB6F05">
                  <w:pPr>
                    <w:jc w:val="center"/>
                  </w:pPr>
                  <w:r w:rsidRPr="00BD6107">
                    <w:rPr>
                      <w:sz w:val="24"/>
                      <w:szCs w:val="24"/>
                    </w:rPr>
                    <w:t>0,0</w:t>
                  </w:r>
                </w:p>
              </w:tc>
            </w:tr>
            <w:tr w:rsidR="00BD6107" w14:paraId="5B8A9D12" w14:textId="77777777" w:rsidTr="00734917">
              <w:tc>
                <w:tcPr>
                  <w:tcW w:w="2127" w:type="dxa"/>
                  <w:vAlign w:val="center"/>
                </w:tcPr>
                <w:p w14:paraId="19F28AD4" w14:textId="77777777" w:rsidR="00BD6107" w:rsidRPr="009D57A8" w:rsidRDefault="00BD6107" w:rsidP="00734917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9D57A8">
                    <w:rPr>
                      <w:sz w:val="24"/>
                      <w:szCs w:val="24"/>
                    </w:rPr>
                    <w:t xml:space="preserve">Средства бюджета </w:t>
                  </w:r>
                  <w:r>
                    <w:rPr>
                      <w:sz w:val="24"/>
                      <w:szCs w:val="24"/>
                    </w:rPr>
                    <w:t>Качугского муниципального округа</w:t>
                  </w:r>
                </w:p>
              </w:tc>
              <w:tc>
                <w:tcPr>
                  <w:tcW w:w="1134" w:type="dxa"/>
                  <w:vAlign w:val="center"/>
                </w:tcPr>
                <w:p w14:paraId="08C4A942" w14:textId="77777777" w:rsidR="00BD6107" w:rsidRPr="00BD6107" w:rsidRDefault="00BD6107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1184,5</w:t>
                  </w:r>
                </w:p>
              </w:tc>
              <w:tc>
                <w:tcPr>
                  <w:tcW w:w="992" w:type="dxa"/>
                  <w:vAlign w:val="center"/>
                </w:tcPr>
                <w:p w14:paraId="7B9DEBF7" w14:textId="77777777" w:rsidR="00BD6107" w:rsidRPr="00BD6107" w:rsidRDefault="00BD6107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394,9</w:t>
                  </w:r>
                </w:p>
              </w:tc>
              <w:tc>
                <w:tcPr>
                  <w:tcW w:w="1134" w:type="dxa"/>
                  <w:vAlign w:val="center"/>
                </w:tcPr>
                <w:p w14:paraId="74725C43" w14:textId="77777777" w:rsidR="00BD6107" w:rsidRPr="00BD6107" w:rsidRDefault="00BD6107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394,8</w:t>
                  </w:r>
                </w:p>
              </w:tc>
              <w:tc>
                <w:tcPr>
                  <w:tcW w:w="1417" w:type="dxa"/>
                  <w:vAlign w:val="center"/>
                </w:tcPr>
                <w:p w14:paraId="624A6827" w14:textId="77777777" w:rsidR="00BD6107" w:rsidRPr="00BD6107" w:rsidRDefault="00BD6107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394,8</w:t>
                  </w:r>
                </w:p>
              </w:tc>
            </w:tr>
            <w:tr w:rsidR="00734917" w14:paraId="1FC02AEF" w14:textId="77777777" w:rsidTr="00734917">
              <w:tc>
                <w:tcPr>
                  <w:tcW w:w="2127" w:type="dxa"/>
                  <w:vAlign w:val="center"/>
                </w:tcPr>
                <w:p w14:paraId="6FB8B3DF" w14:textId="77777777" w:rsidR="00734917" w:rsidRPr="009D57A8" w:rsidRDefault="00734917" w:rsidP="00BB6F05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9D57A8">
                    <w:rPr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34" w:type="dxa"/>
                  <w:vAlign w:val="center"/>
                </w:tcPr>
                <w:p w14:paraId="1BD96747" w14:textId="77777777" w:rsidR="00734917" w:rsidRPr="00BD6107" w:rsidRDefault="00BD6107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1184,5</w:t>
                  </w:r>
                </w:p>
              </w:tc>
              <w:tc>
                <w:tcPr>
                  <w:tcW w:w="992" w:type="dxa"/>
                  <w:vAlign w:val="center"/>
                </w:tcPr>
                <w:p w14:paraId="7E5BCC9B" w14:textId="77777777" w:rsidR="00734917" w:rsidRPr="00BD6107" w:rsidRDefault="00BD6107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394,9</w:t>
                  </w:r>
                </w:p>
              </w:tc>
              <w:tc>
                <w:tcPr>
                  <w:tcW w:w="1134" w:type="dxa"/>
                  <w:vAlign w:val="center"/>
                </w:tcPr>
                <w:p w14:paraId="22C550E5" w14:textId="77777777" w:rsidR="00734917" w:rsidRPr="00BD6107" w:rsidRDefault="00BD6107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394,8</w:t>
                  </w:r>
                </w:p>
              </w:tc>
              <w:tc>
                <w:tcPr>
                  <w:tcW w:w="1417" w:type="dxa"/>
                  <w:vAlign w:val="center"/>
                </w:tcPr>
                <w:p w14:paraId="06BD1AF7" w14:textId="77777777" w:rsidR="00734917" w:rsidRPr="00BD6107" w:rsidRDefault="00BD6107" w:rsidP="00BB6F05">
                  <w:pPr>
                    <w:jc w:val="center"/>
                    <w:rPr>
                      <w:sz w:val="24"/>
                      <w:szCs w:val="24"/>
                    </w:rPr>
                  </w:pPr>
                  <w:r w:rsidRPr="00BD6107">
                    <w:rPr>
                      <w:sz w:val="24"/>
                      <w:szCs w:val="24"/>
                    </w:rPr>
                    <w:t>394,8</w:t>
                  </w:r>
                </w:p>
              </w:tc>
            </w:tr>
          </w:tbl>
          <w:p w14:paraId="2A3BC4F4" w14:textId="77777777" w:rsidR="004A0424" w:rsidRPr="00827586" w:rsidRDefault="004A0424" w:rsidP="00BB6F05">
            <w:pPr>
              <w:contextualSpacing/>
              <w:jc w:val="center"/>
            </w:pPr>
          </w:p>
        </w:tc>
      </w:tr>
      <w:tr w:rsidR="004A0424" w:rsidRPr="00B346B1" w14:paraId="1A7861FA" w14:textId="77777777" w:rsidTr="00BB6F05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9A64C" w14:textId="77777777" w:rsidR="004A0424" w:rsidRPr="00B01FC8" w:rsidRDefault="004A0424" w:rsidP="00BB6F05">
            <w:pPr>
              <w:pStyle w:val="ConsPlusCell"/>
              <w:jc w:val="both"/>
              <w:rPr>
                <w:sz w:val="28"/>
                <w:szCs w:val="28"/>
              </w:rPr>
            </w:pPr>
            <w:r w:rsidRPr="00B01FC8">
              <w:rPr>
                <w:sz w:val="28"/>
                <w:szCs w:val="28"/>
              </w:rPr>
              <w:t xml:space="preserve">Целевые показатели подпрограммы 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D9F75" w14:textId="10D4B1E5" w:rsidR="004A0424" w:rsidRDefault="004A0424" w:rsidP="00307759">
            <w:pPr>
              <w:ind w:firstLine="4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Количество жителей, получивших звание «Почетный гражданин Качугского района».</w:t>
            </w:r>
          </w:p>
          <w:p w14:paraId="58BB09EB" w14:textId="77777777" w:rsidR="004A0424" w:rsidRPr="00B01FC8" w:rsidRDefault="004A0424" w:rsidP="00307759">
            <w:pPr>
              <w:ind w:firstLine="4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Количество семей, получивших звание «Почетная семья Качугского района».</w:t>
            </w:r>
          </w:p>
        </w:tc>
      </w:tr>
      <w:tr w:rsidR="004A0424" w:rsidRPr="00B346B1" w14:paraId="29A67FCB" w14:textId="77777777" w:rsidTr="00BB6F05">
        <w:trPr>
          <w:trHeight w:val="152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5372FD" w14:textId="77777777" w:rsidR="004A0424" w:rsidRPr="00B346B1" w:rsidRDefault="004A0424" w:rsidP="00BB6F05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F0C1A" w14:textId="3FD1E80B" w:rsidR="004A0424" w:rsidRDefault="004A0424" w:rsidP="00307759">
            <w:pPr>
              <w:pStyle w:val="ConsPlusCell"/>
              <w:ind w:firstLine="4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Увеличить количество человек, которым </w:t>
            </w:r>
            <w:r w:rsidR="00307759">
              <w:rPr>
                <w:sz w:val="28"/>
                <w:szCs w:val="28"/>
              </w:rPr>
              <w:t>будет присвоено</w:t>
            </w:r>
            <w:r>
              <w:rPr>
                <w:sz w:val="28"/>
                <w:szCs w:val="28"/>
              </w:rPr>
              <w:t xml:space="preserve"> звание «Почетный гражданин Качугского района» до 14 человек.</w:t>
            </w:r>
          </w:p>
          <w:p w14:paraId="7A304A7C" w14:textId="77777777" w:rsidR="004A0424" w:rsidRPr="00FC6FC6" w:rsidRDefault="004A0424" w:rsidP="00307759">
            <w:pPr>
              <w:pStyle w:val="ConsPlusCell"/>
              <w:ind w:firstLine="428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2. Увеличить количество семей, которым будет присвоено знание «Почетная семья Качугского района» до 6 семей.</w:t>
            </w:r>
          </w:p>
        </w:tc>
      </w:tr>
    </w:tbl>
    <w:p w14:paraId="6399B0DB" w14:textId="77777777" w:rsidR="00C412A0" w:rsidRPr="001E1BE9" w:rsidRDefault="00C412A0" w:rsidP="00B50A7A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1A22A238" w14:textId="77777777" w:rsidR="004A0424" w:rsidRPr="008F470E" w:rsidRDefault="00472013" w:rsidP="00472013">
      <w:pPr>
        <w:tabs>
          <w:tab w:val="left" w:pos="426"/>
        </w:tabs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</w:t>
      </w:r>
      <w:r w:rsidR="004A0424">
        <w:rPr>
          <w:b/>
          <w:caps/>
          <w:sz w:val="28"/>
          <w:szCs w:val="28"/>
        </w:rPr>
        <w:t>.</w:t>
      </w:r>
      <w:r w:rsidR="004A0424" w:rsidRPr="005C70A1">
        <w:rPr>
          <w:b/>
          <w:caps/>
          <w:sz w:val="28"/>
          <w:szCs w:val="28"/>
        </w:rPr>
        <w:t>Объёмы и источники финансирования подпрограммы 1</w:t>
      </w:r>
    </w:p>
    <w:p w14:paraId="3DB5FDF5" w14:textId="77777777" w:rsidR="004A0424" w:rsidRDefault="004A0424" w:rsidP="004A042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E5162">
        <w:rPr>
          <w:sz w:val="28"/>
          <w:szCs w:val="28"/>
        </w:rPr>
        <w:t xml:space="preserve">Объемы и источники финансирования </w:t>
      </w:r>
      <w:r>
        <w:rPr>
          <w:sz w:val="28"/>
          <w:szCs w:val="28"/>
        </w:rPr>
        <w:t xml:space="preserve">подпрограммы 6 представлены в </w:t>
      </w:r>
      <w:r w:rsidRPr="00F602FB">
        <w:rPr>
          <w:sz w:val="28"/>
          <w:szCs w:val="28"/>
        </w:rPr>
        <w:t xml:space="preserve">Приложении № </w:t>
      </w:r>
      <w:r>
        <w:rPr>
          <w:sz w:val="28"/>
          <w:szCs w:val="28"/>
        </w:rPr>
        <w:t>6</w:t>
      </w:r>
      <w:r w:rsidRPr="00F602FB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муниципальной программе «Развитие культуры в Качугском </w:t>
      </w:r>
      <w:r w:rsidR="00734917">
        <w:rPr>
          <w:sz w:val="28"/>
          <w:szCs w:val="28"/>
        </w:rPr>
        <w:t>муниципальном округе на 2026 -2028</w:t>
      </w:r>
      <w:r>
        <w:rPr>
          <w:sz w:val="28"/>
          <w:szCs w:val="28"/>
        </w:rPr>
        <w:t xml:space="preserve"> гг.»</w:t>
      </w:r>
    </w:p>
    <w:p w14:paraId="09DC8204" w14:textId="77777777" w:rsidR="004A0424" w:rsidRPr="00EE5162" w:rsidRDefault="004A0424" w:rsidP="004A0424">
      <w:pPr>
        <w:tabs>
          <w:tab w:val="left" w:pos="426"/>
          <w:tab w:val="left" w:pos="709"/>
          <w:tab w:val="left" w:pos="851"/>
        </w:tabs>
        <w:jc w:val="both"/>
        <w:rPr>
          <w:b/>
        </w:rPr>
      </w:pPr>
    </w:p>
    <w:p w14:paraId="6B74770B" w14:textId="77777777" w:rsidR="004A0424" w:rsidRPr="005C70A1" w:rsidRDefault="00472013" w:rsidP="004A0424">
      <w:pPr>
        <w:tabs>
          <w:tab w:val="left" w:pos="426"/>
        </w:tabs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4A0424">
        <w:rPr>
          <w:b/>
          <w:caps/>
          <w:sz w:val="28"/>
          <w:szCs w:val="28"/>
        </w:rPr>
        <w:t>.</w:t>
      </w:r>
      <w:r w:rsidR="004A0424" w:rsidRPr="005C70A1">
        <w:rPr>
          <w:b/>
          <w:caps/>
          <w:sz w:val="28"/>
          <w:szCs w:val="28"/>
        </w:rPr>
        <w:t>Целевые показатели подпрограммы</w:t>
      </w:r>
      <w:r w:rsidR="004A0424">
        <w:rPr>
          <w:b/>
          <w:caps/>
          <w:sz w:val="28"/>
          <w:szCs w:val="28"/>
        </w:rPr>
        <w:t xml:space="preserve"> 6</w:t>
      </w:r>
    </w:p>
    <w:p w14:paraId="6E07C58C" w14:textId="77777777" w:rsidR="004A0424" w:rsidRDefault="004A0424" w:rsidP="00472013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B15AD">
        <w:rPr>
          <w:sz w:val="28"/>
          <w:szCs w:val="28"/>
        </w:rPr>
        <w:t>Ц</w:t>
      </w:r>
      <w:r>
        <w:rPr>
          <w:sz w:val="28"/>
          <w:szCs w:val="28"/>
        </w:rPr>
        <w:t>елевые показатели подпрограммы 6</w:t>
      </w:r>
      <w:r w:rsidRPr="004B15AD">
        <w:rPr>
          <w:sz w:val="28"/>
          <w:szCs w:val="28"/>
        </w:rPr>
        <w:t xml:space="preserve"> представлены в </w:t>
      </w:r>
      <w:r w:rsidRPr="00F602F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  <w:r w:rsidRPr="00F602FB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муниципальной программе «Развитие культуры в Качугском </w:t>
      </w:r>
      <w:r w:rsidR="00734917">
        <w:rPr>
          <w:sz w:val="28"/>
          <w:szCs w:val="28"/>
        </w:rPr>
        <w:t>муниципальном округе на 2026 -2028</w:t>
      </w:r>
      <w:r>
        <w:rPr>
          <w:sz w:val="28"/>
          <w:szCs w:val="28"/>
        </w:rPr>
        <w:t xml:space="preserve"> гг.»</w:t>
      </w:r>
    </w:p>
    <w:p w14:paraId="3B328312" w14:textId="77777777" w:rsidR="00472013" w:rsidRPr="00472013" w:rsidRDefault="00472013" w:rsidP="00472013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</w:p>
    <w:p w14:paraId="1BDB2315" w14:textId="77777777" w:rsidR="004A0424" w:rsidRPr="009552C8" w:rsidRDefault="00472013" w:rsidP="004A0424">
      <w:pPr>
        <w:pStyle w:val="a6"/>
        <w:tabs>
          <w:tab w:val="left" w:pos="42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4</w:t>
      </w:r>
      <w:r w:rsidR="004A0424" w:rsidRPr="009552C8">
        <w:rPr>
          <w:rFonts w:ascii="Times New Roman" w:hAnsi="Times New Roman"/>
          <w:b/>
          <w:caps/>
          <w:sz w:val="28"/>
          <w:szCs w:val="28"/>
        </w:rPr>
        <w:t xml:space="preserve">. Перечень основных мероприятий подпрограммы </w:t>
      </w:r>
      <w:r w:rsidR="004A0424">
        <w:rPr>
          <w:rFonts w:ascii="Times New Roman" w:hAnsi="Times New Roman"/>
          <w:b/>
          <w:caps/>
          <w:sz w:val="28"/>
          <w:szCs w:val="28"/>
        </w:rPr>
        <w:t xml:space="preserve">6 </w:t>
      </w:r>
      <w:r w:rsidR="004A0424" w:rsidRPr="009552C8">
        <w:rPr>
          <w:rFonts w:ascii="Times New Roman" w:hAnsi="Times New Roman"/>
          <w:b/>
          <w:caps/>
          <w:sz w:val="28"/>
          <w:szCs w:val="28"/>
        </w:rPr>
        <w:t xml:space="preserve">и их ресурсное обеспечение </w:t>
      </w:r>
    </w:p>
    <w:p w14:paraId="40DD926D" w14:textId="34AA5B49" w:rsidR="004A0424" w:rsidRDefault="00307759" w:rsidP="004A0424">
      <w:pPr>
        <w:tabs>
          <w:tab w:val="left" w:pos="426"/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E37DC">
        <w:rPr>
          <w:bCs/>
          <w:sz w:val="28"/>
          <w:szCs w:val="28"/>
        </w:rPr>
        <w:tab/>
      </w:r>
      <w:r w:rsidR="004A0424" w:rsidRPr="00D20619">
        <w:rPr>
          <w:bCs/>
          <w:sz w:val="28"/>
          <w:szCs w:val="28"/>
        </w:rPr>
        <w:t>Перечень основных мероприятий подпрограммы и их ресурсное обеспечение представлены в Приложении №</w:t>
      </w:r>
      <w:r w:rsidR="004A0424">
        <w:rPr>
          <w:bCs/>
          <w:sz w:val="28"/>
          <w:szCs w:val="28"/>
        </w:rPr>
        <w:t xml:space="preserve"> </w:t>
      </w:r>
      <w:r w:rsidR="00906EDC">
        <w:rPr>
          <w:bCs/>
          <w:sz w:val="28"/>
          <w:szCs w:val="28"/>
        </w:rPr>
        <w:t>1</w:t>
      </w:r>
      <w:r w:rsidR="004A0424" w:rsidRPr="00D20619">
        <w:rPr>
          <w:bCs/>
          <w:sz w:val="28"/>
          <w:szCs w:val="28"/>
        </w:rPr>
        <w:t xml:space="preserve"> к </w:t>
      </w:r>
      <w:r w:rsidR="004A0424">
        <w:rPr>
          <w:bCs/>
          <w:sz w:val="28"/>
          <w:szCs w:val="28"/>
        </w:rPr>
        <w:t>подпрограмме 6 «Социальная политика».</w:t>
      </w:r>
    </w:p>
    <w:p w14:paraId="0F47497A" w14:textId="77777777" w:rsidR="00906EDC" w:rsidRPr="008F470E" w:rsidRDefault="00906EDC" w:rsidP="004A042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</w:p>
    <w:p w14:paraId="3CDA73AF" w14:textId="77777777" w:rsidR="004A0424" w:rsidRPr="00A924C4" w:rsidRDefault="004A0424" w:rsidP="004A0424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>
        <w:rPr>
          <w:rFonts w:eastAsia="MS Mincho"/>
          <w:b/>
          <w:bCs/>
          <w:sz w:val="28"/>
          <w:szCs w:val="28"/>
        </w:rPr>
        <w:t>Основное мероприятие 1</w:t>
      </w:r>
      <w:r w:rsidRPr="00A924C4">
        <w:rPr>
          <w:rFonts w:eastAsia="MS Mincho"/>
          <w:b/>
          <w:bCs/>
          <w:sz w:val="28"/>
          <w:szCs w:val="28"/>
        </w:rPr>
        <w:t xml:space="preserve"> «</w:t>
      </w:r>
      <w:r>
        <w:rPr>
          <w:rFonts w:eastAsia="MS Mincho"/>
          <w:b/>
          <w:bCs/>
          <w:sz w:val="28"/>
          <w:szCs w:val="28"/>
        </w:rPr>
        <w:t>Почетные граждане Качугского района»</w:t>
      </w:r>
    </w:p>
    <w:p w14:paraId="2394DA6A" w14:textId="7B66F5B9" w:rsidR="004A0424" w:rsidRDefault="00906EDC" w:rsidP="00906EDC">
      <w:pPr>
        <w:widowControl w:val="0"/>
        <w:autoSpaceDE w:val="0"/>
        <w:autoSpaceDN w:val="0"/>
        <w:adjustRightInd w:val="0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направлено на организацию деятельности по п</w:t>
      </w:r>
      <w:r w:rsidR="004A0424">
        <w:rPr>
          <w:rFonts w:cs="Courier New"/>
          <w:sz w:val="28"/>
          <w:szCs w:val="28"/>
        </w:rPr>
        <w:t>рисвоени</w:t>
      </w:r>
      <w:r>
        <w:rPr>
          <w:rFonts w:cs="Courier New"/>
          <w:sz w:val="28"/>
          <w:szCs w:val="28"/>
        </w:rPr>
        <w:t>ю</w:t>
      </w:r>
      <w:r w:rsidR="004A0424">
        <w:rPr>
          <w:rFonts w:cs="Courier New"/>
          <w:sz w:val="28"/>
          <w:szCs w:val="28"/>
        </w:rPr>
        <w:t xml:space="preserve"> звания «Почетный гражданин Качугского района», </w:t>
      </w:r>
      <w:r>
        <w:rPr>
          <w:rFonts w:cs="Courier New"/>
          <w:sz w:val="28"/>
          <w:szCs w:val="28"/>
        </w:rPr>
        <w:t xml:space="preserve">на </w:t>
      </w:r>
      <w:r w:rsidR="004A0424">
        <w:rPr>
          <w:rFonts w:cs="Courier New"/>
          <w:sz w:val="28"/>
          <w:szCs w:val="28"/>
        </w:rPr>
        <w:t xml:space="preserve">признание выдающихся заслуг перед Качугским районом гражданина в сфере экономики, культуры, науки и др., способствующих развитию Качугского района, повышению авторитета в </w:t>
      </w:r>
      <w:r w:rsidR="004A0424">
        <w:rPr>
          <w:rFonts w:cs="Courier New"/>
          <w:sz w:val="28"/>
          <w:szCs w:val="28"/>
        </w:rPr>
        <w:lastRenderedPageBreak/>
        <w:t xml:space="preserve">Иркутской области. </w:t>
      </w:r>
    </w:p>
    <w:p w14:paraId="208BE62F" w14:textId="77777777" w:rsidR="004A0424" w:rsidRDefault="004A0424" w:rsidP="004A0424">
      <w:pPr>
        <w:contextualSpacing/>
        <w:jc w:val="both"/>
        <w:rPr>
          <w:rFonts w:eastAsia="Calibri"/>
          <w:sz w:val="28"/>
          <w:szCs w:val="28"/>
        </w:rPr>
      </w:pPr>
    </w:p>
    <w:p w14:paraId="320A4C1A" w14:textId="77777777" w:rsidR="00734917" w:rsidRDefault="004A0424" w:rsidP="00906EDC">
      <w:pPr>
        <w:ind w:firstLine="709"/>
        <w:contextualSpacing/>
        <w:jc w:val="both"/>
        <w:rPr>
          <w:color w:val="1A1A1A"/>
          <w:sz w:val="28"/>
          <w:szCs w:val="28"/>
        </w:rPr>
      </w:pPr>
      <w:r>
        <w:rPr>
          <w:rFonts w:eastAsia="MS Mincho"/>
          <w:b/>
          <w:bCs/>
          <w:sz w:val="28"/>
          <w:szCs w:val="28"/>
        </w:rPr>
        <w:t>Основное мероприятие 2</w:t>
      </w:r>
      <w:r w:rsidRPr="00A924C4">
        <w:rPr>
          <w:rFonts w:eastAsia="MS Mincho"/>
          <w:b/>
          <w:bCs/>
          <w:sz w:val="28"/>
          <w:szCs w:val="28"/>
        </w:rPr>
        <w:t xml:space="preserve"> «</w:t>
      </w:r>
      <w:r>
        <w:rPr>
          <w:rFonts w:eastAsia="MS Mincho"/>
          <w:b/>
          <w:bCs/>
          <w:sz w:val="28"/>
          <w:szCs w:val="28"/>
        </w:rPr>
        <w:t>Почетная семья Качугского района»</w:t>
      </w:r>
      <w:r w:rsidR="00906EDC">
        <w:rPr>
          <w:rFonts w:eastAsia="MS Mincho"/>
          <w:b/>
          <w:bCs/>
          <w:sz w:val="28"/>
          <w:szCs w:val="28"/>
        </w:rPr>
        <w:t xml:space="preserve"> </w:t>
      </w:r>
      <w:r w:rsidR="00906EDC" w:rsidRPr="00906EDC">
        <w:rPr>
          <w:rFonts w:eastAsia="MS Mincho"/>
          <w:sz w:val="28"/>
          <w:szCs w:val="28"/>
        </w:rPr>
        <w:t>направлено на организацию работы по</w:t>
      </w:r>
      <w:r w:rsidR="00906EDC">
        <w:rPr>
          <w:rFonts w:eastAsia="MS Mincho"/>
          <w:b/>
          <w:bCs/>
          <w:sz w:val="28"/>
          <w:szCs w:val="28"/>
        </w:rPr>
        <w:t xml:space="preserve"> </w:t>
      </w:r>
      <w:r w:rsidR="00906EDC">
        <w:rPr>
          <w:rFonts w:cs="Courier New"/>
          <w:sz w:val="28"/>
          <w:szCs w:val="28"/>
        </w:rPr>
        <w:t>п</w:t>
      </w:r>
      <w:r>
        <w:rPr>
          <w:rFonts w:cs="Courier New"/>
          <w:sz w:val="28"/>
          <w:szCs w:val="28"/>
        </w:rPr>
        <w:t>рисвоени</w:t>
      </w:r>
      <w:r w:rsidR="00906EDC">
        <w:rPr>
          <w:rFonts w:cs="Courier New"/>
          <w:sz w:val="28"/>
          <w:szCs w:val="28"/>
        </w:rPr>
        <w:t>ю</w:t>
      </w:r>
      <w:r>
        <w:rPr>
          <w:rFonts w:cs="Courier New"/>
          <w:sz w:val="28"/>
          <w:szCs w:val="28"/>
        </w:rPr>
        <w:t xml:space="preserve"> звания «Почетная семья Качугского района»,</w:t>
      </w:r>
      <w:r w:rsidR="00906EDC">
        <w:rPr>
          <w:rFonts w:cs="Courier New"/>
          <w:sz w:val="28"/>
          <w:szCs w:val="28"/>
        </w:rPr>
        <w:t xml:space="preserve"> на </w:t>
      </w:r>
      <w:r>
        <w:rPr>
          <w:color w:val="1A1A1A"/>
          <w:sz w:val="28"/>
          <w:szCs w:val="28"/>
        </w:rPr>
        <w:t>укрепление</w:t>
      </w:r>
      <w:r w:rsidRPr="001056E0">
        <w:rPr>
          <w:color w:val="1A1A1A"/>
          <w:sz w:val="28"/>
          <w:szCs w:val="28"/>
        </w:rPr>
        <w:t xml:space="preserve"> ро</w:t>
      </w:r>
      <w:r>
        <w:rPr>
          <w:color w:val="1A1A1A"/>
          <w:sz w:val="28"/>
          <w:szCs w:val="28"/>
        </w:rPr>
        <w:t>ли семьи, родителей, возрождение семейных традиций, повышение</w:t>
      </w:r>
      <w:r w:rsidRPr="001056E0">
        <w:rPr>
          <w:color w:val="1A1A1A"/>
          <w:sz w:val="28"/>
          <w:szCs w:val="28"/>
        </w:rPr>
        <w:t xml:space="preserve"> внимания органов местного самоуправления и общественных организаций района к проблемам семьи и детей</w:t>
      </w:r>
      <w:r>
        <w:rPr>
          <w:color w:val="1A1A1A"/>
          <w:sz w:val="28"/>
          <w:szCs w:val="28"/>
        </w:rPr>
        <w:t>.</w:t>
      </w:r>
    </w:p>
    <w:p w14:paraId="50164FAB" w14:textId="77777777" w:rsidR="00734917" w:rsidRDefault="00734917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02FB453E" w14:textId="77777777" w:rsidR="00734917" w:rsidRDefault="00734917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7C9C0122" w14:textId="77777777" w:rsidR="00734917" w:rsidRDefault="00734917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07E47C9A" w14:textId="77777777" w:rsidR="00734917" w:rsidRDefault="00734917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7822F8B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767852F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0DB18412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05672891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50EACDCA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4A61909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27D5756A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61105524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580AEFD9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DE5BF65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51EC0F2B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17B091EC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44499210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0DEDF07C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4388C5DA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86B1A75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BBF883A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6E179D01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60B690D3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CEC2DDE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17507B5B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5A6D8AD4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70836EAA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1F01E81F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5C86C1BE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417B4B59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AB8CA1B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16B325F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39520278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146D5FC2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56764C1F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7917E586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71860647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01CF6A65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E37DC" w14:paraId="0751D34A" w14:textId="77777777" w:rsidTr="001E37DC">
        <w:tc>
          <w:tcPr>
            <w:tcW w:w="4785" w:type="dxa"/>
          </w:tcPr>
          <w:p w14:paraId="1573630E" w14:textId="77777777" w:rsidR="001E37DC" w:rsidRDefault="001E37DC" w:rsidP="00906EDC">
            <w:pPr>
              <w:contextualSpacing/>
              <w:jc w:val="both"/>
              <w:rPr>
                <w:color w:val="1A1A1A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2F61AC0" w14:textId="77777777" w:rsidR="001E37DC" w:rsidRDefault="001E37DC" w:rsidP="001E37DC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7 </w:t>
            </w:r>
          </w:p>
          <w:p w14:paraId="19BAD947" w14:textId="79678213" w:rsidR="001E37DC" w:rsidRDefault="001E37DC" w:rsidP="001E37DC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муниципальной программе </w:t>
            </w:r>
            <w:r w:rsidRPr="008F470E">
              <w:rPr>
                <w:sz w:val="28"/>
                <w:szCs w:val="28"/>
              </w:rPr>
              <w:t xml:space="preserve">«Развитие культуры в Качугском </w:t>
            </w:r>
            <w:r>
              <w:rPr>
                <w:sz w:val="28"/>
                <w:szCs w:val="28"/>
              </w:rPr>
              <w:t xml:space="preserve">муниципальном округе </w:t>
            </w:r>
          </w:p>
          <w:p w14:paraId="06ABC92F" w14:textId="066CF75E" w:rsidR="001E37DC" w:rsidRPr="001E37DC" w:rsidRDefault="001E37DC" w:rsidP="001E37DC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2026-2028</w:t>
            </w:r>
            <w:r w:rsidRPr="008F470E">
              <w:rPr>
                <w:sz w:val="28"/>
                <w:szCs w:val="28"/>
              </w:rPr>
              <w:t xml:space="preserve"> гг.»</w:t>
            </w:r>
          </w:p>
        </w:tc>
      </w:tr>
    </w:tbl>
    <w:p w14:paraId="362D7C88" w14:textId="77777777" w:rsidR="001E37DC" w:rsidRDefault="001E37DC" w:rsidP="00906EDC">
      <w:pPr>
        <w:ind w:firstLine="709"/>
        <w:contextualSpacing/>
        <w:jc w:val="both"/>
        <w:rPr>
          <w:color w:val="1A1A1A"/>
          <w:sz w:val="28"/>
          <w:szCs w:val="28"/>
        </w:rPr>
      </w:pPr>
    </w:p>
    <w:p w14:paraId="79FAE6DD" w14:textId="77777777" w:rsidR="00734917" w:rsidRDefault="00734917" w:rsidP="0073491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E7A9C">
        <w:rPr>
          <w:rFonts w:ascii="Times New Roman" w:hAnsi="Times New Roman" w:cs="Times New Roman"/>
          <w:b/>
          <w:bCs/>
          <w:sz w:val="32"/>
          <w:szCs w:val="32"/>
        </w:rPr>
        <w:t xml:space="preserve">Подпрограмма </w:t>
      </w:r>
      <w:r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 xml:space="preserve"> «</w:t>
      </w:r>
      <w:r>
        <w:rPr>
          <w:rFonts w:ascii="Times New Roman" w:hAnsi="Times New Roman" w:cs="Times New Roman"/>
          <w:b/>
          <w:bCs/>
          <w:sz w:val="32"/>
          <w:szCs w:val="32"/>
        </w:rPr>
        <w:t>Сельские учреждения культуры</w:t>
      </w:r>
      <w:r w:rsidRPr="005E7A9C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2977AC90" w14:textId="77777777" w:rsidR="00734917" w:rsidRPr="005E7A9C" w:rsidRDefault="00734917" w:rsidP="0073491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F23E8F3" w14:textId="77777777" w:rsidR="00734917" w:rsidRPr="008F470E" w:rsidRDefault="00734917" w:rsidP="00734917">
      <w:pPr>
        <w:pStyle w:val="ConsPlusNormal"/>
        <w:numPr>
          <w:ilvl w:val="0"/>
          <w:numId w:val="29"/>
        </w:numPr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552C8">
        <w:rPr>
          <w:rFonts w:ascii="Times New Roman" w:hAnsi="Times New Roman" w:cs="Times New Roman"/>
          <w:b/>
          <w:bCs/>
          <w:caps/>
          <w:sz w:val="28"/>
          <w:szCs w:val="28"/>
        </w:rPr>
        <w:t>Паспорт подпрограммы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026"/>
      </w:tblGrid>
      <w:tr w:rsidR="00734917" w:rsidRPr="00B346B1" w14:paraId="2E3502DC" w14:textId="77777777" w:rsidTr="00E90A16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CADE9" w14:textId="77777777" w:rsidR="00734917" w:rsidRPr="00B346B1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89265" w14:textId="77777777" w:rsidR="00734917" w:rsidRPr="00B346B1" w:rsidRDefault="00734917" w:rsidP="00E90A16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 xml:space="preserve">Муниципальная программа «Развитие </w:t>
            </w:r>
            <w:r w:rsidRPr="00F602FB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в Качугском муниципальном округе  на 2026-2028</w:t>
            </w:r>
            <w:r w:rsidRPr="00F602FB">
              <w:rPr>
                <w:sz w:val="28"/>
                <w:szCs w:val="28"/>
              </w:rPr>
              <w:t xml:space="preserve"> гг.»</w:t>
            </w:r>
          </w:p>
        </w:tc>
      </w:tr>
      <w:tr w:rsidR="00734917" w:rsidRPr="00B346B1" w14:paraId="4ACD4252" w14:textId="77777777" w:rsidTr="00E90A16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B876A" w14:textId="77777777" w:rsidR="00734917" w:rsidRPr="00B346B1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6D104" w14:textId="77777777" w:rsidR="00734917" w:rsidRPr="00B346B1" w:rsidRDefault="00C27FF4" w:rsidP="00E90A16">
            <w:pPr>
              <w:widowControl w:val="0"/>
              <w:autoSpaceDE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Сельские учреждения культуры</w:t>
            </w:r>
            <w:r w:rsidR="00734917" w:rsidRPr="00B346B1">
              <w:rPr>
                <w:rFonts w:eastAsia="Calibri"/>
                <w:sz w:val="28"/>
                <w:szCs w:val="28"/>
              </w:rPr>
              <w:t xml:space="preserve"> (далее – Подпрограмма</w:t>
            </w:r>
            <w:r>
              <w:rPr>
                <w:sz w:val="28"/>
                <w:szCs w:val="28"/>
              </w:rPr>
              <w:t xml:space="preserve"> 7</w:t>
            </w:r>
            <w:r w:rsidR="00734917" w:rsidRPr="00B346B1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734917" w:rsidRPr="00B346B1" w14:paraId="79FE63F5" w14:textId="77777777" w:rsidTr="00E90A16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622A6" w14:textId="77777777" w:rsidR="00734917" w:rsidRPr="00B346B1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C127F" w14:textId="615815A8" w:rsidR="00734917" w:rsidRPr="00B346B1" w:rsidRDefault="001E37DC" w:rsidP="00E90A16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E2662B">
              <w:rPr>
                <w:sz w:val="28"/>
                <w:szCs w:val="28"/>
              </w:rPr>
              <w:t>Управление культуры Администрации Качугского муниципального округа.</w:t>
            </w:r>
          </w:p>
        </w:tc>
      </w:tr>
      <w:tr w:rsidR="00734917" w:rsidRPr="00B346B1" w14:paraId="52AC01A8" w14:textId="77777777" w:rsidTr="00E90A16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D9555" w14:textId="77777777" w:rsidR="00734917" w:rsidRPr="00B346B1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6A3F0" w14:textId="77777777" w:rsidR="00734917" w:rsidRPr="00B346B1" w:rsidRDefault="00C27FF4" w:rsidP="00E90A16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Сельские учреждения культуры</w:t>
            </w:r>
          </w:p>
        </w:tc>
      </w:tr>
      <w:tr w:rsidR="00734917" w:rsidRPr="00B346B1" w14:paraId="333D3A81" w14:textId="77777777" w:rsidTr="00E90A16">
        <w:trPr>
          <w:trHeight w:val="984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C87136" w14:textId="77777777" w:rsidR="00734917" w:rsidRPr="00B346B1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BDCAA" w14:textId="77777777" w:rsidR="00C27FF4" w:rsidRPr="00FF787A" w:rsidRDefault="00734917" w:rsidP="00C27F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91FCD">
              <w:rPr>
                <w:sz w:val="28"/>
                <w:szCs w:val="28"/>
              </w:rPr>
              <w:t xml:space="preserve">охранение культурного наследия Качугского </w:t>
            </w:r>
            <w:r w:rsidR="00C27FF4">
              <w:rPr>
                <w:sz w:val="28"/>
                <w:szCs w:val="28"/>
              </w:rPr>
              <w:t>муниципального округа</w:t>
            </w:r>
            <w:r w:rsidRPr="00491FCD">
              <w:rPr>
                <w:sz w:val="28"/>
                <w:szCs w:val="28"/>
              </w:rPr>
              <w:t>, формирование единого культурного пространства, создание условий для творческой самореализации</w:t>
            </w:r>
            <w:r w:rsidR="00C27FF4">
              <w:rPr>
                <w:sz w:val="28"/>
                <w:szCs w:val="28"/>
              </w:rPr>
              <w:t xml:space="preserve">, </w:t>
            </w:r>
            <w:r w:rsidR="00C27FF4" w:rsidRPr="00B346B1">
              <w:rPr>
                <w:rFonts w:cs="Courier New"/>
                <w:sz w:val="28"/>
                <w:szCs w:val="28"/>
              </w:rPr>
              <w:t>сохранения и распространения нематериального культурного наследия посредством организации досуга жителей</w:t>
            </w:r>
            <w:proofErr w:type="gramStart"/>
            <w:r w:rsidR="00C27FF4" w:rsidRPr="00B346B1">
              <w:rPr>
                <w:rFonts w:cs="Courier New"/>
                <w:sz w:val="28"/>
                <w:szCs w:val="28"/>
              </w:rPr>
              <w:t>.</w:t>
            </w:r>
            <w:proofErr w:type="gramEnd"/>
            <w:r w:rsidRPr="00491FCD">
              <w:rPr>
                <w:sz w:val="28"/>
                <w:szCs w:val="28"/>
              </w:rPr>
              <w:t xml:space="preserve"> </w:t>
            </w:r>
            <w:proofErr w:type="gramStart"/>
            <w:r w:rsidRPr="00491FCD">
              <w:rPr>
                <w:sz w:val="28"/>
                <w:szCs w:val="28"/>
              </w:rPr>
              <w:t>и</w:t>
            </w:r>
            <w:proofErr w:type="gramEnd"/>
            <w:r w:rsidRPr="00491FCD">
              <w:rPr>
                <w:sz w:val="28"/>
                <w:szCs w:val="28"/>
              </w:rPr>
              <w:t xml:space="preserve"> равного доступа к культурным и информационным ресурсам различных групп населения.</w:t>
            </w:r>
          </w:p>
        </w:tc>
      </w:tr>
      <w:tr w:rsidR="00734917" w:rsidRPr="00B346B1" w14:paraId="51F26CED" w14:textId="77777777" w:rsidTr="00E90A16">
        <w:trPr>
          <w:trHeight w:val="9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FA2B0C" w14:textId="77777777" w:rsidR="00734917" w:rsidRPr="00435F11" w:rsidRDefault="00734917" w:rsidP="00E90A16">
            <w:pPr>
              <w:pStyle w:val="ConsPlusCell"/>
              <w:jc w:val="both"/>
              <w:rPr>
                <w:sz w:val="28"/>
                <w:szCs w:val="28"/>
                <w:highlight w:val="yellow"/>
              </w:rPr>
            </w:pPr>
            <w:r w:rsidRPr="00435F11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2506F" w14:textId="261288DC" w:rsidR="00C27FF4" w:rsidRDefault="00C27FF4" w:rsidP="001E37DC">
            <w:pPr>
              <w:ind w:left="2" w:firstLine="567"/>
              <w:jc w:val="both"/>
              <w:rPr>
                <w:sz w:val="28"/>
                <w:szCs w:val="28"/>
              </w:rPr>
            </w:pPr>
            <w:r w:rsidRPr="00C27FF4">
              <w:rPr>
                <w:sz w:val="28"/>
                <w:szCs w:val="28"/>
              </w:rPr>
              <w:t>1.Увеличить число посещений мероприятий, проводимых сельскими клубными учреждениями культуры, за счет повышения качества и разнообразия услуг, предоставляемых в сфере культуры.</w:t>
            </w:r>
          </w:p>
          <w:p w14:paraId="66E4B3CC" w14:textId="77777777" w:rsidR="00C27FF4" w:rsidRDefault="00C27FF4" w:rsidP="001E37DC">
            <w:pPr>
              <w:ind w:firstLine="5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t xml:space="preserve"> </w:t>
            </w:r>
            <w:r w:rsidRPr="00C27FF4">
              <w:rPr>
                <w:sz w:val="28"/>
                <w:szCs w:val="28"/>
              </w:rPr>
              <w:t xml:space="preserve">Увеличить число участников клубных формирований путем развития </w:t>
            </w:r>
            <w:r>
              <w:rPr>
                <w:sz w:val="28"/>
                <w:szCs w:val="28"/>
              </w:rPr>
              <w:t>разных видов формирований.</w:t>
            </w:r>
          </w:p>
          <w:p w14:paraId="6ED29484" w14:textId="77777777" w:rsidR="00C27FF4" w:rsidRDefault="00C27FF4" w:rsidP="001E37DC">
            <w:pPr>
              <w:ind w:left="360" w:firstLine="2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C27FF4">
              <w:rPr>
                <w:sz w:val="28"/>
                <w:szCs w:val="28"/>
              </w:rPr>
              <w:t>Ув</w:t>
            </w:r>
            <w:r>
              <w:rPr>
                <w:sz w:val="28"/>
                <w:szCs w:val="28"/>
              </w:rPr>
              <w:t>еличить доходы от платных услуг</w:t>
            </w:r>
          </w:p>
          <w:p w14:paraId="1F986C03" w14:textId="4E1B1571" w:rsidR="00C27FF4" w:rsidRDefault="00C27FF4" w:rsidP="001E37DC">
            <w:pPr>
              <w:ind w:left="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C27FF4">
              <w:rPr>
                <w:sz w:val="28"/>
                <w:szCs w:val="28"/>
              </w:rPr>
              <w:t>Увеличить число посещений библиотек, в целях систематической популяризации историко-культурного наследия Качугского района и формирования привлекательного имиджа малой Родины.</w:t>
            </w:r>
          </w:p>
          <w:p w14:paraId="357483D6" w14:textId="77777777" w:rsidR="00734917" w:rsidRPr="00C27FF4" w:rsidRDefault="00C27FF4" w:rsidP="001E37DC">
            <w:pPr>
              <w:ind w:left="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C27FF4">
              <w:rPr>
                <w:sz w:val="28"/>
                <w:szCs w:val="28"/>
              </w:rPr>
              <w:t xml:space="preserve">Увеличить количество выданных книг путем привлечения читателей и обновления читательского фонда. </w:t>
            </w:r>
          </w:p>
        </w:tc>
      </w:tr>
      <w:tr w:rsidR="00734917" w:rsidRPr="00B346B1" w14:paraId="4996A5E9" w14:textId="77777777" w:rsidTr="00E90A16">
        <w:trPr>
          <w:trHeight w:val="6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49A52D" w14:textId="77777777" w:rsidR="00734917" w:rsidRPr="00B346B1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Сроки и этапы реализации</w:t>
            </w:r>
            <w:r w:rsidRPr="00B346B1">
              <w:rPr>
                <w:sz w:val="28"/>
                <w:szCs w:val="28"/>
              </w:rPr>
              <w:br/>
            </w:r>
            <w:r w:rsidRPr="00B346B1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28A77" w14:textId="77777777" w:rsidR="00734917" w:rsidRPr="00B346B1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 – 2028</w:t>
            </w:r>
            <w:r w:rsidRPr="00B346B1">
              <w:rPr>
                <w:sz w:val="28"/>
                <w:szCs w:val="28"/>
              </w:rPr>
              <w:t xml:space="preserve"> годы</w:t>
            </w:r>
          </w:p>
        </w:tc>
      </w:tr>
      <w:tr w:rsidR="00734917" w:rsidRPr="00B346B1" w14:paraId="147B2459" w14:textId="77777777" w:rsidTr="00E90A16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7BBB4" w14:textId="77777777" w:rsidR="00734917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Объемы и источники финансирования  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Style w:val="a3"/>
              <w:tblW w:w="6804" w:type="dxa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1134"/>
              <w:gridCol w:w="1134"/>
              <w:gridCol w:w="1134"/>
              <w:gridCol w:w="1134"/>
            </w:tblGrid>
            <w:tr w:rsidR="00734917" w14:paraId="758ECE2C" w14:textId="77777777" w:rsidTr="00E90A16">
              <w:tc>
                <w:tcPr>
                  <w:tcW w:w="2268" w:type="dxa"/>
                </w:tcPr>
                <w:p w14:paraId="2D98BCFC" w14:textId="77777777" w:rsidR="00734917" w:rsidRPr="00827586" w:rsidRDefault="00734917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Источники финансирования</w:t>
                  </w:r>
                </w:p>
              </w:tc>
              <w:tc>
                <w:tcPr>
                  <w:tcW w:w="1134" w:type="dxa"/>
                </w:tcPr>
                <w:p w14:paraId="5796EC28" w14:textId="77777777" w:rsidR="00734917" w:rsidRPr="00827586" w:rsidRDefault="00734917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34" w:type="dxa"/>
                </w:tcPr>
                <w:p w14:paraId="53EEA7DA" w14:textId="77777777" w:rsidR="00734917" w:rsidRPr="00827586" w:rsidRDefault="00734917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34" w:type="dxa"/>
                </w:tcPr>
                <w:p w14:paraId="05AA3090" w14:textId="77777777" w:rsidR="00734917" w:rsidRPr="00827586" w:rsidRDefault="00734917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34" w:type="dxa"/>
                </w:tcPr>
                <w:p w14:paraId="6D15BA09" w14:textId="77777777" w:rsidR="00734917" w:rsidRDefault="00734917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2028</w:t>
                  </w:r>
                </w:p>
              </w:tc>
            </w:tr>
            <w:tr w:rsidR="00734917" w14:paraId="5057BA16" w14:textId="77777777" w:rsidTr="00E90A16">
              <w:tc>
                <w:tcPr>
                  <w:tcW w:w="2268" w:type="dxa"/>
                  <w:vAlign w:val="center"/>
                </w:tcPr>
                <w:p w14:paraId="02886533" w14:textId="77777777" w:rsidR="00734917" w:rsidRPr="00B47C18" w:rsidRDefault="00734917" w:rsidP="00E90A16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B47C18">
                    <w:rPr>
                      <w:sz w:val="24"/>
                      <w:szCs w:val="24"/>
                    </w:rPr>
                    <w:t>Средства федерального бюджета</w:t>
                  </w:r>
                </w:p>
              </w:tc>
              <w:tc>
                <w:tcPr>
                  <w:tcW w:w="1134" w:type="dxa"/>
                </w:tcPr>
                <w:p w14:paraId="459F08B4" w14:textId="77777777" w:rsidR="00734917" w:rsidRDefault="00402756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011DBD8F" w14:textId="77777777" w:rsidR="00734917" w:rsidRDefault="00402756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6CFDCB19" w14:textId="77777777" w:rsidR="00734917" w:rsidRDefault="00402756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5F65681B" w14:textId="77777777" w:rsidR="00734917" w:rsidRDefault="00402756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734917" w14:paraId="6CBC2ABF" w14:textId="77777777" w:rsidTr="00E90A16">
              <w:tc>
                <w:tcPr>
                  <w:tcW w:w="2268" w:type="dxa"/>
                  <w:vAlign w:val="center"/>
                </w:tcPr>
                <w:p w14:paraId="508AB582" w14:textId="77777777" w:rsidR="00734917" w:rsidRPr="00B47C18" w:rsidRDefault="00734917" w:rsidP="00E90A16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B47C18">
                    <w:rPr>
                      <w:sz w:val="24"/>
                      <w:szCs w:val="24"/>
                    </w:rPr>
                    <w:t>Средства бюджета Иркутской области</w:t>
                  </w:r>
                </w:p>
              </w:tc>
              <w:tc>
                <w:tcPr>
                  <w:tcW w:w="1134" w:type="dxa"/>
                </w:tcPr>
                <w:p w14:paraId="74621C0F" w14:textId="77777777" w:rsidR="00734917" w:rsidRDefault="00402756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72DB5180" w14:textId="77777777" w:rsidR="00734917" w:rsidRDefault="00402756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62D2849F" w14:textId="77777777" w:rsidR="00734917" w:rsidRDefault="00402756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4136C1F8" w14:textId="77777777" w:rsidR="00734917" w:rsidRDefault="00402756" w:rsidP="00E90A16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402756" w14:paraId="37617B0F" w14:textId="77777777" w:rsidTr="00E90A16">
              <w:tc>
                <w:tcPr>
                  <w:tcW w:w="2268" w:type="dxa"/>
                  <w:vAlign w:val="center"/>
                </w:tcPr>
                <w:p w14:paraId="09C0D18F" w14:textId="77777777" w:rsidR="00402756" w:rsidRPr="00B47C18" w:rsidRDefault="00402756" w:rsidP="00E90A16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B47C18">
                    <w:rPr>
                      <w:sz w:val="24"/>
                      <w:szCs w:val="24"/>
                    </w:rPr>
                    <w:t xml:space="preserve">Средства бюджета </w:t>
                  </w:r>
                  <w:r>
                    <w:rPr>
                      <w:sz w:val="24"/>
                      <w:szCs w:val="24"/>
                    </w:rPr>
                    <w:t>Качугского муниципального округа</w:t>
                  </w:r>
                </w:p>
              </w:tc>
              <w:tc>
                <w:tcPr>
                  <w:tcW w:w="1134" w:type="dxa"/>
                  <w:vAlign w:val="center"/>
                </w:tcPr>
                <w:p w14:paraId="45340B47" w14:textId="77777777" w:rsidR="00402756" w:rsidRPr="00402756" w:rsidRDefault="00402756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402756">
                    <w:rPr>
                      <w:sz w:val="24"/>
                      <w:szCs w:val="24"/>
                    </w:rPr>
                    <w:t>279234,1</w:t>
                  </w:r>
                </w:p>
              </w:tc>
              <w:tc>
                <w:tcPr>
                  <w:tcW w:w="1134" w:type="dxa"/>
                  <w:vAlign w:val="center"/>
                </w:tcPr>
                <w:p w14:paraId="78A182B3" w14:textId="77777777" w:rsidR="00402756" w:rsidRPr="00402756" w:rsidRDefault="00402756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402756">
                    <w:rPr>
                      <w:sz w:val="24"/>
                      <w:szCs w:val="24"/>
                    </w:rPr>
                    <w:t>108558,0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71FFA0C" w14:textId="77777777" w:rsidR="00402756" w:rsidRPr="00402756" w:rsidRDefault="00402756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402756">
                    <w:rPr>
                      <w:sz w:val="24"/>
                      <w:szCs w:val="24"/>
                    </w:rPr>
                    <w:t>86338,0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0C88349" w14:textId="77777777" w:rsidR="00402756" w:rsidRPr="00402756" w:rsidRDefault="00402756" w:rsidP="002117F3">
                  <w:pPr>
                    <w:jc w:val="center"/>
                    <w:rPr>
                      <w:sz w:val="24"/>
                      <w:szCs w:val="24"/>
                    </w:rPr>
                  </w:pPr>
                  <w:r w:rsidRPr="00402756">
                    <w:rPr>
                      <w:sz w:val="24"/>
                      <w:szCs w:val="24"/>
                    </w:rPr>
                    <w:t>84338,1</w:t>
                  </w:r>
                </w:p>
              </w:tc>
            </w:tr>
            <w:tr w:rsidR="00734917" w14:paraId="010F7EF4" w14:textId="77777777" w:rsidTr="00E90A16">
              <w:tc>
                <w:tcPr>
                  <w:tcW w:w="2268" w:type="dxa"/>
                  <w:vAlign w:val="center"/>
                </w:tcPr>
                <w:p w14:paraId="31BACBBC" w14:textId="77777777" w:rsidR="00734917" w:rsidRPr="00B47C18" w:rsidRDefault="00734917" w:rsidP="00E90A16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B47C18">
                    <w:rPr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34" w:type="dxa"/>
                  <w:vAlign w:val="center"/>
                </w:tcPr>
                <w:p w14:paraId="6626CA9B" w14:textId="77777777" w:rsidR="00734917" w:rsidRPr="00402756" w:rsidRDefault="00402756" w:rsidP="00E90A16">
                  <w:pPr>
                    <w:jc w:val="center"/>
                    <w:rPr>
                      <w:sz w:val="24"/>
                      <w:szCs w:val="24"/>
                    </w:rPr>
                  </w:pPr>
                  <w:r w:rsidRPr="00402756">
                    <w:rPr>
                      <w:sz w:val="24"/>
                      <w:szCs w:val="24"/>
                    </w:rPr>
                    <w:t>279234,1</w:t>
                  </w:r>
                </w:p>
              </w:tc>
              <w:tc>
                <w:tcPr>
                  <w:tcW w:w="1134" w:type="dxa"/>
                  <w:vAlign w:val="center"/>
                </w:tcPr>
                <w:p w14:paraId="793777F1" w14:textId="77777777" w:rsidR="00734917" w:rsidRPr="00402756" w:rsidRDefault="00402756" w:rsidP="00E90A16">
                  <w:pPr>
                    <w:jc w:val="center"/>
                    <w:rPr>
                      <w:sz w:val="24"/>
                      <w:szCs w:val="24"/>
                    </w:rPr>
                  </w:pPr>
                  <w:r w:rsidRPr="00402756">
                    <w:rPr>
                      <w:sz w:val="24"/>
                      <w:szCs w:val="24"/>
                    </w:rPr>
                    <w:t>108558,0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0015E5F" w14:textId="77777777" w:rsidR="00734917" w:rsidRPr="00402756" w:rsidRDefault="00402756" w:rsidP="00E90A16">
                  <w:pPr>
                    <w:jc w:val="center"/>
                    <w:rPr>
                      <w:sz w:val="24"/>
                      <w:szCs w:val="24"/>
                    </w:rPr>
                  </w:pPr>
                  <w:r w:rsidRPr="00402756">
                    <w:rPr>
                      <w:sz w:val="24"/>
                      <w:szCs w:val="24"/>
                    </w:rPr>
                    <w:t>86338,0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F8E4C3D" w14:textId="77777777" w:rsidR="00734917" w:rsidRPr="00402756" w:rsidRDefault="00402756" w:rsidP="00E90A16">
                  <w:pPr>
                    <w:jc w:val="center"/>
                    <w:rPr>
                      <w:sz w:val="24"/>
                      <w:szCs w:val="24"/>
                    </w:rPr>
                  </w:pPr>
                  <w:r w:rsidRPr="00402756">
                    <w:rPr>
                      <w:sz w:val="24"/>
                      <w:szCs w:val="24"/>
                    </w:rPr>
                    <w:t>84338,1</w:t>
                  </w:r>
                </w:p>
              </w:tc>
            </w:tr>
          </w:tbl>
          <w:p w14:paraId="4A86125C" w14:textId="77777777" w:rsidR="00734917" w:rsidRPr="00827586" w:rsidRDefault="00734917" w:rsidP="00E90A16">
            <w:pPr>
              <w:contextualSpacing/>
              <w:jc w:val="center"/>
            </w:pPr>
          </w:p>
        </w:tc>
      </w:tr>
      <w:tr w:rsidR="00734917" w:rsidRPr="00B346B1" w14:paraId="49C6770D" w14:textId="77777777" w:rsidTr="00E90A16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2E2FDD" w14:textId="77777777" w:rsidR="00734917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F20B4" w14:textId="77777777" w:rsidR="00734917" w:rsidRPr="00827586" w:rsidRDefault="00734917" w:rsidP="00E90A16">
            <w:pPr>
              <w:contextualSpacing/>
              <w:jc w:val="center"/>
            </w:pPr>
          </w:p>
        </w:tc>
      </w:tr>
      <w:tr w:rsidR="00734917" w:rsidRPr="00B346B1" w14:paraId="29664953" w14:textId="77777777" w:rsidTr="00E90A16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20982" w14:textId="77777777" w:rsidR="00734917" w:rsidRPr="00B346B1" w:rsidRDefault="00734917" w:rsidP="00E90A16">
            <w:pPr>
              <w:pStyle w:val="ConsPlusCell"/>
              <w:jc w:val="both"/>
              <w:rPr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Целевые показатели подпрограммы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3AD9F" w14:textId="61843F84" w:rsidR="00E97CBC" w:rsidRDefault="00E97CBC" w:rsidP="001E37DC">
            <w:pPr>
              <w:pStyle w:val="a6"/>
              <w:spacing w:after="0" w:line="240" w:lineRule="auto"/>
              <w:ind w:left="0" w:firstLine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CBC">
              <w:rPr>
                <w:rFonts w:ascii="Times New Roman" w:hAnsi="Times New Roman"/>
                <w:sz w:val="28"/>
                <w:szCs w:val="28"/>
              </w:rPr>
              <w:t>1.</w:t>
            </w:r>
            <w:r w:rsidR="001E37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7CBC">
              <w:rPr>
                <w:rFonts w:ascii="Times New Roman" w:hAnsi="Times New Roman"/>
                <w:sz w:val="28"/>
                <w:szCs w:val="28"/>
              </w:rPr>
              <w:t xml:space="preserve">Число посещений мероприятий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сельских </w:t>
            </w:r>
            <w:r w:rsidRPr="00E97CBC">
              <w:rPr>
                <w:rFonts w:ascii="Times New Roman" w:hAnsi="Times New Roman"/>
                <w:sz w:val="28"/>
                <w:szCs w:val="28"/>
              </w:rPr>
              <w:t>клубных учреждениях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6E88E18" w14:textId="156AF456" w:rsidR="00E97CBC" w:rsidRPr="001E37DC" w:rsidRDefault="00E97CBC" w:rsidP="001E37DC">
            <w:pPr>
              <w:ind w:firstLine="577"/>
              <w:jc w:val="both"/>
              <w:rPr>
                <w:sz w:val="28"/>
                <w:szCs w:val="28"/>
              </w:rPr>
            </w:pPr>
            <w:r w:rsidRPr="001E37DC">
              <w:rPr>
                <w:sz w:val="28"/>
                <w:szCs w:val="28"/>
              </w:rPr>
              <w:t>2. Количество участников клубных формирований.</w:t>
            </w:r>
          </w:p>
          <w:p w14:paraId="12A006B0" w14:textId="77777777" w:rsidR="00E97CBC" w:rsidRPr="001E37DC" w:rsidRDefault="00E97CBC" w:rsidP="001E37DC">
            <w:pPr>
              <w:ind w:firstLine="577"/>
              <w:jc w:val="both"/>
              <w:rPr>
                <w:sz w:val="28"/>
                <w:szCs w:val="28"/>
              </w:rPr>
            </w:pPr>
            <w:r w:rsidRPr="001E37DC">
              <w:rPr>
                <w:sz w:val="28"/>
                <w:szCs w:val="28"/>
              </w:rPr>
              <w:t>3. Объем доходов от платных услуг в год.</w:t>
            </w:r>
          </w:p>
          <w:p w14:paraId="202D4ADB" w14:textId="77777777" w:rsidR="00734917" w:rsidRDefault="00E97CBC" w:rsidP="001E37DC">
            <w:pPr>
              <w:pStyle w:val="a6"/>
              <w:spacing w:after="0" w:line="240" w:lineRule="auto"/>
              <w:ind w:hanging="14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734917" w:rsidRPr="00E97CBC">
              <w:rPr>
                <w:rFonts w:ascii="Times New Roman" w:hAnsi="Times New Roman"/>
                <w:sz w:val="28"/>
                <w:szCs w:val="28"/>
              </w:rPr>
              <w:t xml:space="preserve">Число посещений </w:t>
            </w:r>
            <w:r w:rsidR="004D5A92">
              <w:rPr>
                <w:rFonts w:ascii="Times New Roman" w:hAnsi="Times New Roman"/>
                <w:sz w:val="28"/>
                <w:szCs w:val="28"/>
              </w:rPr>
              <w:t xml:space="preserve">сельских </w:t>
            </w:r>
            <w:r w:rsidR="00734917" w:rsidRPr="00E97CBC">
              <w:rPr>
                <w:rFonts w:ascii="Times New Roman" w:hAnsi="Times New Roman"/>
                <w:sz w:val="28"/>
                <w:szCs w:val="28"/>
              </w:rPr>
              <w:t>библиотек в год.</w:t>
            </w:r>
          </w:p>
          <w:p w14:paraId="049D80E3" w14:textId="295E8312" w:rsidR="00734917" w:rsidRPr="00A3383A" w:rsidRDefault="00E97CBC" w:rsidP="001E37DC">
            <w:pPr>
              <w:pStyle w:val="a6"/>
              <w:spacing w:after="0" w:line="240" w:lineRule="auto"/>
              <w:ind w:hanging="14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734917">
              <w:rPr>
                <w:rFonts w:ascii="Times New Roman" w:hAnsi="Times New Roman"/>
                <w:sz w:val="28"/>
                <w:szCs w:val="28"/>
              </w:rPr>
              <w:t>Количество выданных книг в год.</w:t>
            </w:r>
            <w:r w:rsidR="00734917" w:rsidRPr="00A338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34917" w:rsidRPr="00B346B1" w14:paraId="624AD955" w14:textId="77777777" w:rsidTr="00E90A16">
        <w:trPr>
          <w:trHeight w:val="152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7CC38" w14:textId="77777777" w:rsidR="00734917" w:rsidRPr="00B346B1" w:rsidRDefault="00734917" w:rsidP="00E90A16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B346B1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25CBB" w14:textId="18A5B2A6" w:rsidR="00E97CBC" w:rsidRDefault="00E97CBC" w:rsidP="001E37DC">
            <w:pPr>
              <w:pStyle w:val="ConsPlusCell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1E37DC">
              <w:rPr>
                <w:sz w:val="28"/>
                <w:szCs w:val="28"/>
              </w:rPr>
              <w:t xml:space="preserve"> </w:t>
            </w:r>
            <w:r w:rsidRPr="00F602FB">
              <w:rPr>
                <w:sz w:val="28"/>
                <w:szCs w:val="28"/>
              </w:rPr>
              <w:t xml:space="preserve">Число </w:t>
            </w:r>
            <w:r w:rsidRPr="00866B9B">
              <w:rPr>
                <w:sz w:val="28"/>
                <w:szCs w:val="28"/>
              </w:rPr>
              <w:t xml:space="preserve">посещений мероприятий в </w:t>
            </w:r>
            <w:r>
              <w:rPr>
                <w:sz w:val="28"/>
                <w:szCs w:val="28"/>
              </w:rPr>
              <w:t xml:space="preserve">сельских </w:t>
            </w:r>
            <w:r w:rsidRPr="00866B9B">
              <w:rPr>
                <w:sz w:val="28"/>
                <w:szCs w:val="28"/>
              </w:rPr>
              <w:t xml:space="preserve">клубных учреждениях - </w:t>
            </w:r>
            <w:r w:rsidR="0057139B">
              <w:rPr>
                <w:sz w:val="28"/>
                <w:szCs w:val="28"/>
              </w:rPr>
              <w:t>165110</w:t>
            </w:r>
            <w:r w:rsidRPr="0057139B">
              <w:rPr>
                <w:sz w:val="28"/>
                <w:szCs w:val="28"/>
              </w:rPr>
              <w:t xml:space="preserve"> человек</w:t>
            </w:r>
            <w:r w:rsidRPr="00866B9B">
              <w:rPr>
                <w:sz w:val="28"/>
                <w:szCs w:val="28"/>
              </w:rPr>
              <w:t>.</w:t>
            </w:r>
          </w:p>
          <w:p w14:paraId="65AC4A59" w14:textId="77777777" w:rsidR="00E97CBC" w:rsidRDefault="00E97CBC" w:rsidP="001E37DC">
            <w:pPr>
              <w:pStyle w:val="ConsPlusCell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F602FB">
              <w:rPr>
                <w:sz w:val="28"/>
                <w:szCs w:val="28"/>
              </w:rPr>
              <w:t xml:space="preserve">Число участников клубных формирований - </w:t>
            </w:r>
            <w:r w:rsidR="0057139B">
              <w:rPr>
                <w:sz w:val="28"/>
                <w:szCs w:val="28"/>
              </w:rPr>
              <w:t>1173</w:t>
            </w:r>
            <w:r w:rsidRPr="00F602FB">
              <w:rPr>
                <w:sz w:val="28"/>
                <w:szCs w:val="28"/>
              </w:rPr>
              <w:t xml:space="preserve"> человек.</w:t>
            </w:r>
          </w:p>
          <w:p w14:paraId="1DAD1F10" w14:textId="77777777" w:rsidR="00E97CBC" w:rsidRDefault="00E97CBC" w:rsidP="001E37DC">
            <w:pPr>
              <w:pStyle w:val="ConsPlusCell"/>
              <w:ind w:left="10" w:firstLine="3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F602FB">
              <w:rPr>
                <w:sz w:val="28"/>
                <w:szCs w:val="28"/>
              </w:rPr>
              <w:t xml:space="preserve">Объем доходов от платных услуг </w:t>
            </w:r>
            <w:r w:rsidR="0057139B">
              <w:rPr>
                <w:sz w:val="28"/>
                <w:szCs w:val="28"/>
              </w:rPr>
              <w:t>–</w:t>
            </w:r>
            <w:r w:rsidRPr="00F602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100</w:t>
            </w:r>
            <w:r w:rsidRPr="00F602FB">
              <w:rPr>
                <w:sz w:val="28"/>
                <w:szCs w:val="28"/>
              </w:rPr>
              <w:t xml:space="preserve"> тысяч рублей в год.</w:t>
            </w:r>
          </w:p>
          <w:p w14:paraId="158D5D6A" w14:textId="6E074E94" w:rsidR="00734917" w:rsidRDefault="00E97CBC" w:rsidP="001E37DC">
            <w:pPr>
              <w:pStyle w:val="ConsPlusCell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734917" w:rsidRPr="00E97CBC">
              <w:rPr>
                <w:sz w:val="28"/>
                <w:szCs w:val="28"/>
              </w:rPr>
              <w:t xml:space="preserve">Число посещений </w:t>
            </w:r>
            <w:r>
              <w:rPr>
                <w:sz w:val="28"/>
                <w:szCs w:val="28"/>
              </w:rPr>
              <w:t xml:space="preserve">сельских </w:t>
            </w:r>
            <w:r w:rsidR="0057139B">
              <w:rPr>
                <w:sz w:val="28"/>
                <w:szCs w:val="28"/>
              </w:rPr>
              <w:t>библиотек в год</w:t>
            </w:r>
            <w:r w:rsidR="00734917" w:rsidRPr="00E97CBC">
              <w:rPr>
                <w:sz w:val="28"/>
                <w:szCs w:val="28"/>
              </w:rPr>
              <w:t xml:space="preserve"> - </w:t>
            </w:r>
            <w:r w:rsidR="0057139B">
              <w:rPr>
                <w:sz w:val="28"/>
                <w:szCs w:val="28"/>
              </w:rPr>
              <w:t>73</w:t>
            </w:r>
            <w:r w:rsidR="00734917" w:rsidRPr="00E97CBC">
              <w:rPr>
                <w:sz w:val="28"/>
                <w:szCs w:val="28"/>
              </w:rPr>
              <w:t xml:space="preserve"> тысяч</w:t>
            </w:r>
            <w:r w:rsidR="0057139B">
              <w:rPr>
                <w:sz w:val="28"/>
                <w:szCs w:val="28"/>
              </w:rPr>
              <w:t>и</w:t>
            </w:r>
            <w:r w:rsidR="00734917" w:rsidRPr="00E97CBC">
              <w:rPr>
                <w:sz w:val="28"/>
                <w:szCs w:val="28"/>
              </w:rPr>
              <w:t xml:space="preserve"> человек.</w:t>
            </w:r>
          </w:p>
          <w:p w14:paraId="6B45729D" w14:textId="77777777" w:rsidR="00734917" w:rsidRPr="00386D56" w:rsidRDefault="00E97CBC" w:rsidP="001E37DC">
            <w:pPr>
              <w:pStyle w:val="ConsPlusCell"/>
              <w:ind w:left="10" w:firstLine="3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734917" w:rsidRPr="00E97CBC">
              <w:rPr>
                <w:sz w:val="28"/>
                <w:szCs w:val="28"/>
              </w:rPr>
              <w:t xml:space="preserve">Количество выданных книг в год </w:t>
            </w:r>
            <w:r w:rsidR="0057139B">
              <w:rPr>
                <w:sz w:val="28"/>
                <w:szCs w:val="28"/>
              </w:rPr>
              <w:t>–</w:t>
            </w:r>
            <w:r w:rsidR="00734917" w:rsidRPr="00E97CBC">
              <w:rPr>
                <w:sz w:val="28"/>
                <w:szCs w:val="28"/>
              </w:rPr>
              <w:t xml:space="preserve"> </w:t>
            </w:r>
            <w:r w:rsidR="0057139B">
              <w:rPr>
                <w:sz w:val="28"/>
                <w:szCs w:val="28"/>
              </w:rPr>
              <w:t>79,4</w:t>
            </w:r>
            <w:r w:rsidR="00734917" w:rsidRPr="00E97CBC">
              <w:rPr>
                <w:sz w:val="28"/>
                <w:szCs w:val="28"/>
              </w:rPr>
              <w:t xml:space="preserve"> тысяч экземпляров</w:t>
            </w:r>
          </w:p>
        </w:tc>
      </w:tr>
    </w:tbl>
    <w:p w14:paraId="6C808C16" w14:textId="77777777" w:rsidR="004D5A92" w:rsidRDefault="004D5A92" w:rsidP="00B529A7">
      <w:pPr>
        <w:tabs>
          <w:tab w:val="left" w:pos="426"/>
        </w:tabs>
        <w:rPr>
          <w:b/>
          <w:caps/>
          <w:sz w:val="28"/>
          <w:szCs w:val="28"/>
        </w:rPr>
      </w:pPr>
    </w:p>
    <w:p w14:paraId="1A8B0BA6" w14:textId="77777777" w:rsidR="004D5A92" w:rsidRDefault="004D5A92" w:rsidP="00734917">
      <w:pPr>
        <w:tabs>
          <w:tab w:val="left" w:pos="426"/>
        </w:tabs>
        <w:ind w:left="720"/>
        <w:jc w:val="center"/>
        <w:rPr>
          <w:b/>
          <w:caps/>
          <w:sz w:val="28"/>
          <w:szCs w:val="28"/>
        </w:rPr>
      </w:pPr>
    </w:p>
    <w:p w14:paraId="634AA942" w14:textId="77777777" w:rsidR="00734917" w:rsidRPr="008F470E" w:rsidRDefault="00734917" w:rsidP="00734917">
      <w:pPr>
        <w:tabs>
          <w:tab w:val="left" w:pos="426"/>
        </w:tabs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2.</w:t>
      </w:r>
      <w:r w:rsidRPr="005C70A1">
        <w:rPr>
          <w:b/>
          <w:caps/>
          <w:sz w:val="28"/>
          <w:szCs w:val="28"/>
        </w:rPr>
        <w:t>Объёмы и источни</w:t>
      </w:r>
      <w:r w:rsidR="004D5A92">
        <w:rPr>
          <w:b/>
          <w:caps/>
          <w:sz w:val="28"/>
          <w:szCs w:val="28"/>
        </w:rPr>
        <w:t>ки финансирования подпрограммы 7</w:t>
      </w:r>
    </w:p>
    <w:p w14:paraId="424C2D88" w14:textId="77777777" w:rsidR="00734917" w:rsidRDefault="00734917" w:rsidP="00734917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E5162">
        <w:rPr>
          <w:sz w:val="28"/>
          <w:szCs w:val="28"/>
        </w:rPr>
        <w:t xml:space="preserve">Объемы и источники финансирования </w:t>
      </w:r>
      <w:r w:rsidR="004D5A92">
        <w:rPr>
          <w:sz w:val="28"/>
          <w:szCs w:val="28"/>
        </w:rPr>
        <w:t>подпрограммы 7</w:t>
      </w:r>
      <w:r>
        <w:rPr>
          <w:sz w:val="28"/>
          <w:szCs w:val="28"/>
        </w:rPr>
        <w:t xml:space="preserve"> представлены в </w:t>
      </w:r>
      <w:r w:rsidRPr="00F602FB">
        <w:rPr>
          <w:sz w:val="28"/>
          <w:szCs w:val="28"/>
        </w:rPr>
        <w:t xml:space="preserve">Приложении № </w:t>
      </w:r>
      <w:r w:rsidR="004D5A92">
        <w:rPr>
          <w:sz w:val="28"/>
          <w:szCs w:val="28"/>
        </w:rPr>
        <w:t>7</w:t>
      </w:r>
      <w:r w:rsidRPr="00F602FB">
        <w:rPr>
          <w:sz w:val="28"/>
          <w:szCs w:val="28"/>
        </w:rPr>
        <w:t xml:space="preserve"> к </w:t>
      </w:r>
      <w:r>
        <w:rPr>
          <w:sz w:val="28"/>
          <w:szCs w:val="28"/>
        </w:rPr>
        <w:t>муниципальной программе «Развитие культуры в Качугском муниципальном округе на 2026 - 2028 гг.»</w:t>
      </w:r>
    </w:p>
    <w:p w14:paraId="7F7B8B1A" w14:textId="77777777" w:rsidR="00734917" w:rsidRPr="00EE5162" w:rsidRDefault="00734917" w:rsidP="00734917">
      <w:pPr>
        <w:tabs>
          <w:tab w:val="left" w:pos="426"/>
          <w:tab w:val="left" w:pos="709"/>
          <w:tab w:val="left" w:pos="851"/>
        </w:tabs>
        <w:jc w:val="both"/>
        <w:rPr>
          <w:b/>
        </w:rPr>
      </w:pPr>
    </w:p>
    <w:p w14:paraId="41945656" w14:textId="77777777" w:rsidR="00734917" w:rsidRPr="005C70A1" w:rsidRDefault="00734917" w:rsidP="00734917">
      <w:pPr>
        <w:tabs>
          <w:tab w:val="left" w:pos="426"/>
        </w:tabs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</w:t>
      </w:r>
      <w:r w:rsidRPr="005C70A1">
        <w:rPr>
          <w:b/>
          <w:caps/>
          <w:sz w:val="28"/>
          <w:szCs w:val="28"/>
        </w:rPr>
        <w:t>Ц</w:t>
      </w:r>
      <w:r>
        <w:rPr>
          <w:b/>
          <w:caps/>
          <w:sz w:val="28"/>
          <w:szCs w:val="28"/>
        </w:rPr>
        <w:t>елевые показатели подпрограммы 4</w:t>
      </w:r>
    </w:p>
    <w:p w14:paraId="72C0FEAD" w14:textId="29D71465" w:rsidR="00734917" w:rsidRPr="004B15AD" w:rsidRDefault="00734917" w:rsidP="00734917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B15AD">
        <w:rPr>
          <w:sz w:val="28"/>
          <w:szCs w:val="28"/>
        </w:rPr>
        <w:t>Ц</w:t>
      </w:r>
      <w:r w:rsidR="004D5A92">
        <w:rPr>
          <w:sz w:val="28"/>
          <w:szCs w:val="28"/>
        </w:rPr>
        <w:t>елевые показатели подпрограммы 7</w:t>
      </w:r>
      <w:r w:rsidRPr="004B15AD">
        <w:rPr>
          <w:sz w:val="28"/>
          <w:szCs w:val="28"/>
        </w:rPr>
        <w:t xml:space="preserve"> представлены в </w:t>
      </w:r>
      <w:r w:rsidRPr="00F602FB">
        <w:rPr>
          <w:sz w:val="28"/>
          <w:szCs w:val="28"/>
        </w:rPr>
        <w:t xml:space="preserve">Приложение № </w:t>
      </w:r>
      <w:r w:rsidR="004D5A92">
        <w:rPr>
          <w:sz w:val="28"/>
          <w:szCs w:val="28"/>
        </w:rPr>
        <w:t>8</w:t>
      </w:r>
      <w:r w:rsidRPr="00F602FB">
        <w:rPr>
          <w:sz w:val="28"/>
          <w:szCs w:val="28"/>
        </w:rPr>
        <w:t xml:space="preserve"> к </w:t>
      </w:r>
      <w:r>
        <w:rPr>
          <w:sz w:val="28"/>
          <w:szCs w:val="28"/>
        </w:rPr>
        <w:t>муниципальной программе «Развитие культуры в Качугском муниципальном округе на 2026 -2028 гг.»</w:t>
      </w:r>
    </w:p>
    <w:p w14:paraId="70F72017" w14:textId="77777777" w:rsidR="00734917" w:rsidRDefault="00734917" w:rsidP="00734917">
      <w:pPr>
        <w:pStyle w:val="ConsPlusCell"/>
        <w:jc w:val="both"/>
        <w:rPr>
          <w:sz w:val="28"/>
          <w:szCs w:val="28"/>
        </w:rPr>
      </w:pPr>
    </w:p>
    <w:p w14:paraId="53970C43" w14:textId="77777777" w:rsidR="00734917" w:rsidRPr="00386D56" w:rsidRDefault="00734917" w:rsidP="00734917">
      <w:pPr>
        <w:pStyle w:val="ConsPlusCell"/>
        <w:ind w:left="72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4.</w:t>
      </w:r>
      <w:r w:rsidRPr="00386D56">
        <w:rPr>
          <w:b/>
          <w:caps/>
          <w:sz w:val="28"/>
          <w:szCs w:val="28"/>
        </w:rPr>
        <w:t xml:space="preserve">Перечень основных мероприятий подпрограммы </w:t>
      </w:r>
      <w:r w:rsidR="004D5A92">
        <w:rPr>
          <w:b/>
          <w:caps/>
          <w:sz w:val="28"/>
          <w:szCs w:val="28"/>
        </w:rPr>
        <w:t>7</w:t>
      </w:r>
      <w:r w:rsidRPr="00386D56">
        <w:rPr>
          <w:b/>
          <w:caps/>
          <w:sz w:val="28"/>
          <w:szCs w:val="28"/>
        </w:rPr>
        <w:t xml:space="preserve"> и их ресурсное обеспечение</w:t>
      </w:r>
    </w:p>
    <w:p w14:paraId="64BE548F" w14:textId="61335749" w:rsidR="00734917" w:rsidRDefault="001E37DC" w:rsidP="00734917">
      <w:pPr>
        <w:tabs>
          <w:tab w:val="left" w:pos="426"/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>
        <w:rPr>
          <w:bCs/>
          <w:sz w:val="28"/>
          <w:szCs w:val="28"/>
        </w:rPr>
        <w:tab/>
      </w:r>
      <w:r w:rsidR="00734917" w:rsidRPr="00D20619">
        <w:rPr>
          <w:bCs/>
          <w:sz w:val="28"/>
          <w:szCs w:val="28"/>
        </w:rPr>
        <w:t>Перечень основных мероприятий подпрограммы и их ресурсное обеспечение представлены в Приложении №</w:t>
      </w:r>
      <w:r w:rsidR="00734917">
        <w:rPr>
          <w:bCs/>
          <w:sz w:val="28"/>
          <w:szCs w:val="28"/>
        </w:rPr>
        <w:t xml:space="preserve"> 1</w:t>
      </w:r>
      <w:r w:rsidR="00734917" w:rsidRPr="00D20619">
        <w:rPr>
          <w:bCs/>
          <w:sz w:val="28"/>
          <w:szCs w:val="28"/>
        </w:rPr>
        <w:t xml:space="preserve"> к </w:t>
      </w:r>
      <w:r w:rsidR="00734917">
        <w:rPr>
          <w:bCs/>
          <w:sz w:val="28"/>
          <w:szCs w:val="28"/>
        </w:rPr>
        <w:t>подпрогр</w:t>
      </w:r>
      <w:r w:rsidR="004D5A92">
        <w:rPr>
          <w:bCs/>
          <w:sz w:val="28"/>
          <w:szCs w:val="28"/>
        </w:rPr>
        <w:t>амме 7</w:t>
      </w:r>
      <w:r w:rsidR="00734917">
        <w:rPr>
          <w:bCs/>
          <w:sz w:val="28"/>
          <w:szCs w:val="28"/>
        </w:rPr>
        <w:t xml:space="preserve"> «</w:t>
      </w:r>
      <w:r w:rsidR="004D5A92">
        <w:rPr>
          <w:bCs/>
          <w:sz w:val="28"/>
          <w:szCs w:val="28"/>
        </w:rPr>
        <w:t>Сельские учреждения культуры</w:t>
      </w:r>
      <w:r w:rsidR="00734917">
        <w:rPr>
          <w:bCs/>
          <w:sz w:val="28"/>
          <w:szCs w:val="28"/>
        </w:rPr>
        <w:t>».</w:t>
      </w:r>
    </w:p>
    <w:p w14:paraId="74BED334" w14:textId="77777777" w:rsidR="00734917" w:rsidRPr="00472013" w:rsidRDefault="00734917" w:rsidP="00734917">
      <w:pPr>
        <w:tabs>
          <w:tab w:val="left" w:pos="426"/>
          <w:tab w:val="left" w:pos="709"/>
        </w:tabs>
        <w:jc w:val="both"/>
        <w:rPr>
          <w:bCs/>
          <w:sz w:val="28"/>
          <w:szCs w:val="28"/>
        </w:rPr>
      </w:pPr>
    </w:p>
    <w:p w14:paraId="57B96940" w14:textId="77777777" w:rsidR="00A818E2" w:rsidRDefault="00734917" w:rsidP="00A818E2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 xml:space="preserve">Основное мероприятие 1 </w:t>
      </w:r>
    </w:p>
    <w:p w14:paraId="7F07A3B9" w14:textId="010E2683" w:rsidR="00A818E2" w:rsidRDefault="001E37DC" w:rsidP="00A818E2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818E2" w:rsidRPr="00A818E2">
        <w:rPr>
          <w:b/>
          <w:sz w:val="28"/>
          <w:szCs w:val="28"/>
        </w:rPr>
        <w:t>Организация деятельно</w:t>
      </w:r>
      <w:r w:rsidR="00A818E2">
        <w:rPr>
          <w:b/>
          <w:sz w:val="28"/>
          <w:szCs w:val="28"/>
        </w:rPr>
        <w:t>сти сельских клубных учреждений</w:t>
      </w:r>
      <w:r>
        <w:rPr>
          <w:b/>
          <w:sz w:val="28"/>
          <w:szCs w:val="28"/>
        </w:rPr>
        <w:t>»</w:t>
      </w:r>
      <w:r w:rsidR="00A818E2">
        <w:rPr>
          <w:b/>
          <w:sz w:val="28"/>
          <w:szCs w:val="28"/>
        </w:rPr>
        <w:t xml:space="preserve">. </w:t>
      </w:r>
    </w:p>
    <w:p w14:paraId="6320EA7D" w14:textId="77777777" w:rsidR="00A818E2" w:rsidRPr="00A818E2" w:rsidRDefault="00A818E2" w:rsidP="00A818E2">
      <w:pPr>
        <w:contextualSpacing/>
        <w:jc w:val="both"/>
        <w:rPr>
          <w:b/>
          <w:sz w:val="28"/>
          <w:szCs w:val="28"/>
        </w:rPr>
      </w:pPr>
      <w:r>
        <w:rPr>
          <w:rFonts w:eastAsia="MS Mincho"/>
          <w:bCs/>
          <w:sz w:val="28"/>
          <w:szCs w:val="28"/>
        </w:rPr>
        <w:t>Н</w:t>
      </w:r>
      <w:r w:rsidRPr="00B346B1">
        <w:rPr>
          <w:rFonts w:eastAsia="MS Mincho"/>
          <w:bCs/>
          <w:sz w:val="28"/>
          <w:szCs w:val="28"/>
        </w:rPr>
        <w:t>аправлен</w:t>
      </w:r>
      <w:r>
        <w:rPr>
          <w:rFonts w:eastAsia="MS Mincho"/>
          <w:bCs/>
          <w:sz w:val="28"/>
          <w:szCs w:val="28"/>
        </w:rPr>
        <w:t>о</w:t>
      </w:r>
      <w:r w:rsidRPr="00B346B1">
        <w:rPr>
          <w:rFonts w:eastAsia="MS Mincho"/>
          <w:bCs/>
          <w:sz w:val="28"/>
          <w:szCs w:val="28"/>
        </w:rPr>
        <w:t xml:space="preserve"> на обеспечение деятельности </w:t>
      </w:r>
      <w:r>
        <w:rPr>
          <w:rFonts w:eastAsia="MS Mincho"/>
          <w:bCs/>
          <w:sz w:val="28"/>
          <w:szCs w:val="28"/>
        </w:rPr>
        <w:t xml:space="preserve">сельских клубных учреждений Качугского муниципального округа в том </w:t>
      </w:r>
      <w:r w:rsidRPr="00B346B1">
        <w:rPr>
          <w:rFonts w:eastAsia="MS Mincho"/>
          <w:bCs/>
          <w:sz w:val="28"/>
          <w:szCs w:val="28"/>
        </w:rPr>
        <w:t>числе</w:t>
      </w:r>
      <w:r>
        <w:rPr>
          <w:rFonts w:eastAsia="MS Mincho"/>
          <w:bCs/>
          <w:sz w:val="28"/>
          <w:szCs w:val="28"/>
        </w:rPr>
        <w:t xml:space="preserve">: на </w:t>
      </w:r>
      <w:r w:rsidRPr="00B346B1">
        <w:rPr>
          <w:rFonts w:eastAsia="MS Mincho"/>
          <w:bCs/>
          <w:sz w:val="28"/>
          <w:szCs w:val="28"/>
        </w:rPr>
        <w:t>затраты на содержание учреждения, включая оплату труда персонала, услуги связи и телекоммуникационной сети «Интернет», коммунальные услуги и прочие работы и услуги по содержанию имущества</w:t>
      </w:r>
      <w:r>
        <w:rPr>
          <w:rFonts w:eastAsia="MS Mincho"/>
          <w:bCs/>
          <w:sz w:val="28"/>
          <w:szCs w:val="28"/>
        </w:rPr>
        <w:t>, а также - на проведение мероприятий, согласно годовому плану.</w:t>
      </w:r>
    </w:p>
    <w:p w14:paraId="00D0A80A" w14:textId="77777777" w:rsidR="00734917" w:rsidRPr="009163EA" w:rsidRDefault="00734917" w:rsidP="00A818E2">
      <w:pPr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 xml:space="preserve">«Организация деятельности </w:t>
      </w:r>
      <w:r w:rsidR="00A818E2">
        <w:rPr>
          <w:rFonts w:eastAsia="MS Mincho"/>
          <w:b/>
          <w:bCs/>
          <w:sz w:val="28"/>
          <w:szCs w:val="28"/>
        </w:rPr>
        <w:t xml:space="preserve">сельских </w:t>
      </w:r>
      <w:r>
        <w:rPr>
          <w:rFonts w:eastAsia="MS Mincho"/>
          <w:b/>
          <w:bCs/>
          <w:sz w:val="28"/>
          <w:szCs w:val="28"/>
        </w:rPr>
        <w:t xml:space="preserve">библиотек» </w:t>
      </w:r>
      <w:r w:rsidRPr="00B346B1">
        <w:rPr>
          <w:rFonts w:eastAsia="MS Mincho"/>
          <w:bCs/>
          <w:sz w:val="28"/>
          <w:szCs w:val="28"/>
        </w:rPr>
        <w:t>направлен</w:t>
      </w:r>
      <w:r>
        <w:rPr>
          <w:rFonts w:eastAsia="MS Mincho"/>
          <w:bCs/>
          <w:sz w:val="28"/>
          <w:szCs w:val="28"/>
        </w:rPr>
        <w:t>о</w:t>
      </w:r>
      <w:r w:rsidRPr="00B346B1">
        <w:rPr>
          <w:rFonts w:eastAsia="MS Mincho"/>
          <w:bCs/>
          <w:sz w:val="28"/>
          <w:szCs w:val="28"/>
        </w:rPr>
        <w:t xml:space="preserve"> на обеспечение деятельности </w:t>
      </w:r>
      <w:r w:rsidR="00A818E2">
        <w:rPr>
          <w:rFonts w:eastAsia="MS Mincho"/>
          <w:bCs/>
          <w:sz w:val="28"/>
          <w:szCs w:val="28"/>
        </w:rPr>
        <w:t>сельских библиотек Качугского муниципального округа</w:t>
      </w:r>
      <w:r>
        <w:rPr>
          <w:rFonts w:eastAsia="MS Mincho"/>
          <w:bCs/>
          <w:sz w:val="28"/>
          <w:szCs w:val="28"/>
        </w:rPr>
        <w:t xml:space="preserve">, в </w:t>
      </w:r>
      <w:r w:rsidRPr="00B346B1">
        <w:rPr>
          <w:rFonts w:eastAsia="MS Mincho"/>
          <w:bCs/>
          <w:sz w:val="28"/>
          <w:szCs w:val="28"/>
        </w:rPr>
        <w:t>том числе</w:t>
      </w:r>
      <w:r>
        <w:rPr>
          <w:rFonts w:eastAsia="MS Mincho"/>
          <w:bCs/>
          <w:sz w:val="28"/>
          <w:szCs w:val="28"/>
        </w:rPr>
        <w:t>:</w:t>
      </w:r>
      <w:r w:rsidRPr="00B346B1">
        <w:rPr>
          <w:rFonts w:eastAsia="MS Mincho"/>
          <w:bCs/>
          <w:sz w:val="28"/>
          <w:szCs w:val="28"/>
        </w:rPr>
        <w:t xml:space="preserve"> затраты на содержание учреждения, включая оплату труда персонала, услуги связи и телекоммуникационной сети «Интернет», коммунальные услуги и прочие работы и услуги по содержанию имущества</w:t>
      </w:r>
      <w:r>
        <w:rPr>
          <w:rFonts w:eastAsia="MS Mincho"/>
          <w:bCs/>
          <w:sz w:val="28"/>
          <w:szCs w:val="28"/>
        </w:rPr>
        <w:t>, на проведение мероприятий, согласно годовому плану.</w:t>
      </w:r>
    </w:p>
    <w:p w14:paraId="5FCB26F4" w14:textId="77777777" w:rsidR="00734917" w:rsidRDefault="00734917" w:rsidP="00734917">
      <w:pPr>
        <w:contextualSpacing/>
        <w:jc w:val="both"/>
        <w:rPr>
          <w:rFonts w:eastAsia="Calibri"/>
          <w:sz w:val="28"/>
          <w:szCs w:val="28"/>
        </w:rPr>
      </w:pPr>
    </w:p>
    <w:p w14:paraId="0FA235A3" w14:textId="77777777" w:rsidR="00A818E2" w:rsidRDefault="00734917" w:rsidP="00A818E2">
      <w:pPr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Основное мероприятие 2</w:t>
      </w:r>
    </w:p>
    <w:p w14:paraId="5CF068BB" w14:textId="16E817C1" w:rsidR="00A818E2" w:rsidRPr="00C85146" w:rsidRDefault="00734917" w:rsidP="00A818E2">
      <w:pPr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«Укрепление материально-технической базы</w:t>
      </w:r>
      <w:r w:rsidR="00A818E2">
        <w:rPr>
          <w:rFonts w:eastAsia="MS Mincho"/>
          <w:b/>
          <w:bCs/>
          <w:sz w:val="28"/>
          <w:szCs w:val="28"/>
        </w:rPr>
        <w:t xml:space="preserve"> сельских клубных учреждений культуры</w:t>
      </w:r>
      <w:r w:rsidRPr="00A924C4">
        <w:rPr>
          <w:rFonts w:eastAsia="MS Mincho"/>
          <w:b/>
          <w:bCs/>
          <w:sz w:val="28"/>
          <w:szCs w:val="28"/>
        </w:rPr>
        <w:t>»</w:t>
      </w:r>
      <w:r w:rsidR="00A818E2">
        <w:rPr>
          <w:rFonts w:eastAsia="MS Mincho"/>
          <w:b/>
          <w:bCs/>
          <w:sz w:val="28"/>
          <w:szCs w:val="28"/>
        </w:rPr>
        <w:t xml:space="preserve"> </w:t>
      </w:r>
      <w:r w:rsidR="00A818E2" w:rsidRPr="00B346B1">
        <w:rPr>
          <w:rFonts w:eastAsia="MS Mincho"/>
          <w:bCs/>
          <w:sz w:val="28"/>
          <w:szCs w:val="28"/>
        </w:rPr>
        <w:t xml:space="preserve">направлено на </w:t>
      </w:r>
      <w:r w:rsidR="00A818E2">
        <w:rPr>
          <w:rFonts w:eastAsia="MS Mincho"/>
          <w:bCs/>
          <w:sz w:val="28"/>
          <w:szCs w:val="28"/>
        </w:rPr>
        <w:t xml:space="preserve">ремонты, </w:t>
      </w:r>
      <w:r w:rsidR="00A818E2" w:rsidRPr="00B346B1">
        <w:rPr>
          <w:rFonts w:eastAsia="MS Mincho"/>
          <w:bCs/>
          <w:sz w:val="28"/>
          <w:szCs w:val="28"/>
        </w:rPr>
        <w:t>содержание и систематическое обновление материально-технических ресурсов учреждения, в том числе на содержание специализированного сценического оборудования – музыкального, светового</w:t>
      </w:r>
      <w:r w:rsidR="00A818E2">
        <w:rPr>
          <w:rFonts w:eastAsia="MS Mincho"/>
          <w:bCs/>
          <w:sz w:val="28"/>
          <w:szCs w:val="28"/>
        </w:rPr>
        <w:t xml:space="preserve"> </w:t>
      </w:r>
      <w:r w:rsidR="00A818E2" w:rsidRPr="00B346B1">
        <w:rPr>
          <w:rFonts w:eastAsia="MS Mincho"/>
          <w:bCs/>
          <w:sz w:val="28"/>
          <w:szCs w:val="28"/>
        </w:rPr>
        <w:t xml:space="preserve"> и прочего; приобретение сценических костюмов, обуви, реквизита, чтобы предоставлять услуги в сфере культуры на профессиональном уровне в соответствии с современными требованиями.</w:t>
      </w:r>
    </w:p>
    <w:p w14:paraId="0DEEC8D2" w14:textId="77777777" w:rsidR="00A818E2" w:rsidRPr="00B346B1" w:rsidRDefault="00A818E2" w:rsidP="00A818E2">
      <w:pPr>
        <w:contextualSpacing/>
        <w:jc w:val="both"/>
        <w:rPr>
          <w:rFonts w:eastAsia="MS Mincho"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«Укрепление материально-технической базы</w:t>
      </w:r>
      <w:r>
        <w:rPr>
          <w:rFonts w:eastAsia="MS Mincho"/>
          <w:b/>
          <w:bCs/>
          <w:sz w:val="28"/>
          <w:szCs w:val="28"/>
        </w:rPr>
        <w:t xml:space="preserve"> сельских библиотек»</w:t>
      </w:r>
    </w:p>
    <w:p w14:paraId="1C9ACF92" w14:textId="77777777" w:rsidR="00734917" w:rsidRPr="009163EA" w:rsidRDefault="00734917" w:rsidP="00A818E2">
      <w:pPr>
        <w:contextualSpacing/>
        <w:jc w:val="both"/>
        <w:rPr>
          <w:rFonts w:eastAsia="MS Mincho"/>
          <w:b/>
          <w:bCs/>
          <w:sz w:val="28"/>
          <w:szCs w:val="28"/>
        </w:rPr>
      </w:pPr>
      <w:r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 xml:space="preserve">направлено на содержание и систематическое обновление материально-технических ресурсов, в том числе на содержание специализированного </w:t>
      </w:r>
      <w:r>
        <w:rPr>
          <w:rFonts w:eastAsia="MS Mincho"/>
          <w:bCs/>
          <w:sz w:val="28"/>
          <w:szCs w:val="28"/>
        </w:rPr>
        <w:t>библиотечного</w:t>
      </w:r>
      <w:r w:rsidRPr="00B346B1">
        <w:rPr>
          <w:rFonts w:eastAsia="MS Mincho"/>
          <w:bCs/>
          <w:sz w:val="28"/>
          <w:szCs w:val="28"/>
        </w:rPr>
        <w:t xml:space="preserve"> и прочего</w:t>
      </w:r>
      <w:r>
        <w:rPr>
          <w:rFonts w:eastAsia="MS Mincho"/>
          <w:bCs/>
          <w:sz w:val="28"/>
          <w:szCs w:val="28"/>
        </w:rPr>
        <w:t xml:space="preserve"> оборудования, необходимого</w:t>
      </w:r>
      <w:r w:rsidRPr="00B346B1">
        <w:rPr>
          <w:rFonts w:eastAsia="MS Mincho"/>
          <w:bCs/>
          <w:sz w:val="28"/>
          <w:szCs w:val="28"/>
        </w:rPr>
        <w:t xml:space="preserve"> </w:t>
      </w:r>
      <w:r>
        <w:rPr>
          <w:rFonts w:eastAsia="MS Mincho"/>
          <w:bCs/>
          <w:sz w:val="28"/>
          <w:szCs w:val="28"/>
        </w:rPr>
        <w:t xml:space="preserve">для предоставления </w:t>
      </w:r>
      <w:r w:rsidRPr="00B346B1">
        <w:rPr>
          <w:rFonts w:eastAsia="MS Mincho"/>
          <w:bCs/>
          <w:sz w:val="28"/>
          <w:szCs w:val="28"/>
        </w:rPr>
        <w:t xml:space="preserve">услуг в сфере </w:t>
      </w:r>
      <w:r>
        <w:rPr>
          <w:rFonts w:eastAsia="MS Mincho"/>
          <w:bCs/>
          <w:sz w:val="28"/>
          <w:szCs w:val="28"/>
        </w:rPr>
        <w:t xml:space="preserve">библиотечной – информационной деятельности </w:t>
      </w:r>
      <w:r w:rsidRPr="00B346B1">
        <w:rPr>
          <w:rFonts w:eastAsia="MS Mincho"/>
          <w:bCs/>
          <w:sz w:val="28"/>
          <w:szCs w:val="28"/>
        </w:rPr>
        <w:t>на профессиональном уровне в соответствии с современными требованиями.</w:t>
      </w:r>
    </w:p>
    <w:p w14:paraId="5C7EF326" w14:textId="60E40860" w:rsidR="000D1177" w:rsidRDefault="000D1177" w:rsidP="001E37DC">
      <w:pPr>
        <w:ind w:firstLine="584"/>
        <w:contextualSpacing/>
        <w:jc w:val="both"/>
        <w:rPr>
          <w:rFonts w:eastAsia="MS Mincho"/>
          <w:bCs/>
          <w:sz w:val="28"/>
          <w:szCs w:val="28"/>
        </w:rPr>
      </w:pPr>
      <w:r>
        <w:rPr>
          <w:rFonts w:eastAsia="MS Mincho"/>
          <w:bCs/>
          <w:sz w:val="28"/>
          <w:szCs w:val="28"/>
        </w:rPr>
        <w:t xml:space="preserve"> </w:t>
      </w:r>
    </w:p>
    <w:p w14:paraId="0D42D0EC" w14:textId="77777777" w:rsidR="000D1177" w:rsidRPr="000D1177" w:rsidRDefault="00734917" w:rsidP="000D1177">
      <w:pPr>
        <w:contextualSpacing/>
        <w:jc w:val="both"/>
        <w:rPr>
          <w:rFonts w:eastAsia="MS Mincho"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 xml:space="preserve">Основное мероприятие </w:t>
      </w:r>
      <w:r>
        <w:rPr>
          <w:rFonts w:eastAsia="MS Mincho"/>
          <w:b/>
          <w:bCs/>
          <w:sz w:val="28"/>
          <w:szCs w:val="28"/>
        </w:rPr>
        <w:t>3</w:t>
      </w:r>
    </w:p>
    <w:p w14:paraId="5755B896" w14:textId="77777777" w:rsidR="00734917" w:rsidRPr="000D1177" w:rsidRDefault="00734917" w:rsidP="00A818E2">
      <w:pPr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«Инициативные проекты</w:t>
      </w:r>
      <w:r w:rsidR="000D1177">
        <w:rPr>
          <w:rFonts w:eastAsia="MS Mincho"/>
          <w:b/>
          <w:bCs/>
          <w:sz w:val="28"/>
          <w:szCs w:val="28"/>
        </w:rPr>
        <w:t>»</w:t>
      </w:r>
      <w:r w:rsidR="00A818E2">
        <w:rPr>
          <w:rFonts w:eastAsia="MS Mincho"/>
          <w:b/>
          <w:bCs/>
          <w:sz w:val="28"/>
          <w:szCs w:val="28"/>
        </w:rPr>
        <w:t xml:space="preserve"> сельских клубных учреждений</w:t>
      </w:r>
      <w:r w:rsidRPr="00A924C4"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 xml:space="preserve">направлено на </w:t>
      </w:r>
      <w:r>
        <w:rPr>
          <w:rFonts w:eastAsia="MS Mincho"/>
          <w:bCs/>
          <w:sz w:val="28"/>
          <w:szCs w:val="28"/>
        </w:rPr>
        <w:t xml:space="preserve">благоустройство </w:t>
      </w:r>
      <w:r w:rsidR="000D1177">
        <w:rPr>
          <w:rFonts w:eastAsia="MS Mincho"/>
          <w:bCs/>
          <w:sz w:val="28"/>
          <w:szCs w:val="28"/>
        </w:rPr>
        <w:t>территорий</w:t>
      </w:r>
      <w:r>
        <w:rPr>
          <w:rFonts w:eastAsia="MS Mincho"/>
          <w:bCs/>
          <w:sz w:val="28"/>
          <w:szCs w:val="28"/>
        </w:rPr>
        <w:t xml:space="preserve"> и текущий ремонт </w:t>
      </w:r>
      <w:r w:rsidR="000D1177">
        <w:rPr>
          <w:rFonts w:eastAsia="MS Mincho"/>
          <w:bCs/>
          <w:sz w:val="28"/>
          <w:szCs w:val="28"/>
        </w:rPr>
        <w:t>зданий</w:t>
      </w:r>
      <w:r>
        <w:rPr>
          <w:rFonts w:eastAsia="MS Mincho"/>
          <w:bCs/>
          <w:sz w:val="28"/>
          <w:szCs w:val="28"/>
        </w:rPr>
        <w:t xml:space="preserve"> </w:t>
      </w:r>
      <w:r w:rsidR="000D1177">
        <w:rPr>
          <w:rFonts w:eastAsia="MS Mincho"/>
          <w:bCs/>
          <w:sz w:val="28"/>
          <w:szCs w:val="28"/>
        </w:rPr>
        <w:t>сельских Домов культуры и сельских клубов,</w:t>
      </w:r>
      <w:r>
        <w:rPr>
          <w:rFonts w:eastAsia="MS Mincho"/>
          <w:bCs/>
          <w:sz w:val="28"/>
          <w:szCs w:val="28"/>
        </w:rPr>
        <w:t xml:space="preserve"> в том числе на </w:t>
      </w:r>
      <w:r w:rsidRPr="00B346B1">
        <w:rPr>
          <w:rFonts w:eastAsia="MS Mincho"/>
          <w:bCs/>
          <w:sz w:val="28"/>
          <w:szCs w:val="28"/>
        </w:rPr>
        <w:t xml:space="preserve">приобретение </w:t>
      </w:r>
      <w:r>
        <w:rPr>
          <w:rFonts w:eastAsia="MS Mincho"/>
          <w:bCs/>
          <w:sz w:val="28"/>
          <w:szCs w:val="28"/>
        </w:rPr>
        <w:t>специального оборудования, мебели, оргтехники.</w:t>
      </w:r>
    </w:p>
    <w:p w14:paraId="0E973DF1" w14:textId="2722383C" w:rsidR="000D1177" w:rsidRDefault="000D1177" w:rsidP="000D1177">
      <w:pPr>
        <w:contextualSpacing/>
        <w:jc w:val="both"/>
        <w:rPr>
          <w:rFonts w:eastAsia="MS Mincho"/>
          <w:bCs/>
          <w:sz w:val="28"/>
          <w:szCs w:val="28"/>
        </w:rPr>
      </w:pPr>
      <w:r w:rsidRPr="000D1177">
        <w:rPr>
          <w:b/>
          <w:sz w:val="28"/>
          <w:szCs w:val="28"/>
        </w:rPr>
        <w:t>«Инициативные проекты» сельских библиотек</w:t>
      </w:r>
      <w:r>
        <w:rPr>
          <w:b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 xml:space="preserve">направлено на </w:t>
      </w:r>
      <w:r>
        <w:rPr>
          <w:rFonts w:eastAsia="MS Mincho"/>
          <w:bCs/>
          <w:sz w:val="28"/>
          <w:szCs w:val="28"/>
        </w:rPr>
        <w:t>благоустройство территории и текущий ремонт зданий сельских би</w:t>
      </w:r>
      <w:r w:rsidR="001E37DC">
        <w:rPr>
          <w:rFonts w:eastAsia="MS Mincho"/>
          <w:bCs/>
          <w:sz w:val="28"/>
          <w:szCs w:val="28"/>
        </w:rPr>
        <w:t>б</w:t>
      </w:r>
      <w:r>
        <w:rPr>
          <w:rFonts w:eastAsia="MS Mincho"/>
          <w:bCs/>
          <w:sz w:val="28"/>
          <w:szCs w:val="28"/>
        </w:rPr>
        <w:t xml:space="preserve">лиотек, в том числе на </w:t>
      </w:r>
      <w:r w:rsidRPr="00B346B1">
        <w:rPr>
          <w:rFonts w:eastAsia="MS Mincho"/>
          <w:bCs/>
          <w:sz w:val="28"/>
          <w:szCs w:val="28"/>
        </w:rPr>
        <w:t xml:space="preserve">приобретение </w:t>
      </w:r>
      <w:r>
        <w:rPr>
          <w:rFonts w:eastAsia="MS Mincho"/>
          <w:bCs/>
          <w:sz w:val="28"/>
          <w:szCs w:val="28"/>
        </w:rPr>
        <w:t>специального оборудования, мебели, оргтехники.</w:t>
      </w:r>
    </w:p>
    <w:p w14:paraId="5B300C28" w14:textId="77777777" w:rsidR="00734917" w:rsidRDefault="00734917" w:rsidP="000D1177">
      <w:pPr>
        <w:contextualSpacing/>
        <w:jc w:val="both"/>
        <w:rPr>
          <w:rFonts w:eastAsia="MS Mincho"/>
          <w:bCs/>
          <w:sz w:val="28"/>
          <w:szCs w:val="28"/>
        </w:rPr>
      </w:pPr>
    </w:p>
    <w:p w14:paraId="72ECCC23" w14:textId="77777777" w:rsidR="001E37DC" w:rsidRPr="00B346B1" w:rsidRDefault="001E37DC" w:rsidP="000D1177">
      <w:pPr>
        <w:contextualSpacing/>
        <w:jc w:val="both"/>
        <w:rPr>
          <w:rFonts w:eastAsia="MS Mincho"/>
          <w:bCs/>
          <w:sz w:val="28"/>
          <w:szCs w:val="28"/>
        </w:rPr>
      </w:pPr>
    </w:p>
    <w:p w14:paraId="5D4F50EB" w14:textId="77777777" w:rsidR="000D1177" w:rsidRDefault="00734917" w:rsidP="000D1177">
      <w:pPr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lastRenderedPageBreak/>
        <w:t xml:space="preserve">Основное мероприятие </w:t>
      </w:r>
      <w:r>
        <w:rPr>
          <w:rFonts w:eastAsia="MS Mincho"/>
          <w:b/>
          <w:bCs/>
          <w:sz w:val="28"/>
          <w:szCs w:val="28"/>
        </w:rPr>
        <w:t>4</w:t>
      </w:r>
    </w:p>
    <w:p w14:paraId="46E020E9" w14:textId="0160530E" w:rsidR="000D1177" w:rsidRPr="00C85146" w:rsidRDefault="00734917" w:rsidP="000D1177">
      <w:pPr>
        <w:contextualSpacing/>
        <w:jc w:val="both"/>
        <w:rPr>
          <w:rFonts w:eastAsia="MS Mincho"/>
          <w:b/>
          <w:bCs/>
          <w:sz w:val="28"/>
          <w:szCs w:val="28"/>
        </w:rPr>
      </w:pPr>
      <w:r w:rsidRPr="00A924C4">
        <w:rPr>
          <w:rFonts w:eastAsia="MS Mincho"/>
          <w:b/>
          <w:bCs/>
          <w:sz w:val="28"/>
          <w:szCs w:val="28"/>
        </w:rPr>
        <w:t>«Народные инициативы»</w:t>
      </w:r>
      <w:r w:rsidR="000D1177" w:rsidRPr="000D1177">
        <w:t xml:space="preserve"> </w:t>
      </w:r>
      <w:r w:rsidR="000D1177" w:rsidRPr="000D1177">
        <w:rPr>
          <w:b/>
          <w:sz w:val="28"/>
          <w:szCs w:val="28"/>
        </w:rPr>
        <w:t>сельских клубных учреждений</w:t>
      </w:r>
      <w:r w:rsidR="000D1177">
        <w:rPr>
          <w:b/>
          <w:sz w:val="28"/>
          <w:szCs w:val="28"/>
        </w:rPr>
        <w:t xml:space="preserve"> </w:t>
      </w:r>
      <w:r w:rsidR="000D1177" w:rsidRPr="00B346B1">
        <w:rPr>
          <w:rFonts w:eastAsia="MS Mincho"/>
          <w:bCs/>
          <w:sz w:val="28"/>
          <w:szCs w:val="28"/>
        </w:rPr>
        <w:t xml:space="preserve">направлено на улучшение материально-технической базы </w:t>
      </w:r>
      <w:r w:rsidR="000D1177">
        <w:rPr>
          <w:rFonts w:eastAsia="MS Mincho"/>
          <w:bCs/>
          <w:sz w:val="28"/>
          <w:szCs w:val="28"/>
        </w:rPr>
        <w:t xml:space="preserve">сельских Домов культуры и сельских клубов, </w:t>
      </w:r>
      <w:r w:rsidR="000D1177" w:rsidRPr="00B346B1">
        <w:rPr>
          <w:rFonts w:eastAsia="MS Mincho"/>
          <w:bCs/>
          <w:sz w:val="28"/>
          <w:szCs w:val="28"/>
        </w:rPr>
        <w:t>приобретение сценических костюмов</w:t>
      </w:r>
      <w:r w:rsidR="000D1177">
        <w:rPr>
          <w:rFonts w:eastAsia="MS Mincho"/>
          <w:bCs/>
          <w:sz w:val="28"/>
          <w:szCs w:val="28"/>
        </w:rPr>
        <w:t xml:space="preserve">, </w:t>
      </w:r>
      <w:r w:rsidR="000D1177" w:rsidRPr="00B346B1">
        <w:rPr>
          <w:rFonts w:eastAsia="MS Mincho"/>
          <w:bCs/>
          <w:sz w:val="28"/>
          <w:szCs w:val="28"/>
        </w:rPr>
        <w:t>технических средств</w:t>
      </w:r>
      <w:r w:rsidR="000D1177">
        <w:rPr>
          <w:rFonts w:eastAsia="MS Mincho"/>
          <w:bCs/>
          <w:sz w:val="28"/>
          <w:szCs w:val="28"/>
        </w:rPr>
        <w:t xml:space="preserve"> и оргтехники.</w:t>
      </w:r>
    </w:p>
    <w:p w14:paraId="1F5B66CF" w14:textId="77777777" w:rsidR="000D1177" w:rsidRPr="000D1177" w:rsidRDefault="000D1177" w:rsidP="000D1177">
      <w:pPr>
        <w:jc w:val="both"/>
        <w:rPr>
          <w:b/>
          <w:sz w:val="28"/>
          <w:szCs w:val="28"/>
        </w:rPr>
      </w:pPr>
      <w:r w:rsidRPr="000D1177">
        <w:rPr>
          <w:b/>
          <w:sz w:val="28"/>
          <w:szCs w:val="28"/>
        </w:rPr>
        <w:t>«Народные инициативы» сельских библиотек</w:t>
      </w:r>
    </w:p>
    <w:p w14:paraId="1083D6B6" w14:textId="675EE8C5" w:rsidR="00734917" w:rsidRPr="009163EA" w:rsidRDefault="00734917" w:rsidP="000D1177">
      <w:pPr>
        <w:contextualSpacing/>
        <w:jc w:val="both"/>
        <w:rPr>
          <w:rFonts w:eastAsia="MS Mincho"/>
          <w:b/>
          <w:bCs/>
          <w:sz w:val="28"/>
          <w:szCs w:val="28"/>
        </w:rPr>
      </w:pPr>
      <w:r>
        <w:rPr>
          <w:rFonts w:eastAsia="MS Mincho"/>
          <w:b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направлено на улучшение материально-технической базы</w:t>
      </w:r>
      <w:r>
        <w:rPr>
          <w:rFonts w:eastAsia="MS Mincho"/>
          <w:bCs/>
          <w:sz w:val="28"/>
          <w:szCs w:val="28"/>
        </w:rPr>
        <w:t xml:space="preserve"> </w:t>
      </w:r>
      <w:r w:rsidR="000D1177">
        <w:rPr>
          <w:rFonts w:eastAsia="MS Mincho"/>
          <w:bCs/>
          <w:sz w:val="28"/>
          <w:szCs w:val="28"/>
        </w:rPr>
        <w:t>сельских би</w:t>
      </w:r>
      <w:r w:rsidR="001E37DC">
        <w:rPr>
          <w:rFonts w:eastAsia="MS Mincho"/>
          <w:bCs/>
          <w:sz w:val="28"/>
          <w:szCs w:val="28"/>
        </w:rPr>
        <w:t>б</w:t>
      </w:r>
      <w:r w:rsidR="000D1177">
        <w:rPr>
          <w:rFonts w:eastAsia="MS Mincho"/>
          <w:bCs/>
          <w:sz w:val="28"/>
          <w:szCs w:val="28"/>
        </w:rPr>
        <w:t>лиотек</w:t>
      </w:r>
      <w:r>
        <w:rPr>
          <w:rFonts w:eastAsia="MS Mincho"/>
          <w:bCs/>
          <w:sz w:val="28"/>
          <w:szCs w:val="28"/>
        </w:rPr>
        <w:t xml:space="preserve">, в том числе на приобретение </w:t>
      </w:r>
      <w:r w:rsidRPr="00B346B1">
        <w:rPr>
          <w:rFonts w:eastAsia="MS Mincho"/>
          <w:bCs/>
          <w:sz w:val="28"/>
          <w:szCs w:val="28"/>
        </w:rPr>
        <w:t xml:space="preserve"> технических средств</w:t>
      </w:r>
      <w:r>
        <w:rPr>
          <w:rFonts w:eastAsia="MS Mincho"/>
          <w:bCs/>
          <w:sz w:val="28"/>
          <w:szCs w:val="28"/>
        </w:rPr>
        <w:t>, оргтехники и игрового оборудования.</w:t>
      </w:r>
    </w:p>
    <w:p w14:paraId="2CD0D0D8" w14:textId="77777777" w:rsidR="00734917" w:rsidRDefault="00734917" w:rsidP="00734917">
      <w:pPr>
        <w:contextualSpacing/>
        <w:jc w:val="both"/>
        <w:rPr>
          <w:rFonts w:eastAsia="MS Mincho"/>
          <w:bCs/>
          <w:sz w:val="28"/>
          <w:szCs w:val="28"/>
        </w:rPr>
      </w:pPr>
    </w:p>
    <w:p w14:paraId="61E8C84E" w14:textId="77777777" w:rsidR="000D1177" w:rsidRPr="000D1177" w:rsidRDefault="000D1177" w:rsidP="00734917">
      <w:pPr>
        <w:contextualSpacing/>
        <w:jc w:val="both"/>
        <w:rPr>
          <w:rFonts w:eastAsia="MS Mincho"/>
          <w:b/>
          <w:bCs/>
          <w:sz w:val="28"/>
          <w:szCs w:val="28"/>
        </w:rPr>
      </w:pPr>
      <w:r w:rsidRPr="000D1177">
        <w:rPr>
          <w:rFonts w:eastAsia="MS Mincho"/>
          <w:b/>
          <w:bCs/>
          <w:sz w:val="28"/>
          <w:szCs w:val="28"/>
        </w:rPr>
        <w:t>Основное мероприятие 5</w:t>
      </w:r>
    </w:p>
    <w:p w14:paraId="3A59505F" w14:textId="77777777" w:rsidR="000D1177" w:rsidRPr="000D1177" w:rsidRDefault="000D1177" w:rsidP="000D1177">
      <w:pPr>
        <w:jc w:val="both"/>
        <w:rPr>
          <w:b/>
          <w:sz w:val="28"/>
          <w:szCs w:val="28"/>
        </w:rPr>
      </w:pPr>
      <w:r w:rsidRPr="000D1177">
        <w:rPr>
          <w:b/>
          <w:sz w:val="28"/>
          <w:szCs w:val="28"/>
        </w:rPr>
        <w:t>Средства от иной приносящей доход деятельности сельских клубных учреждений</w:t>
      </w:r>
      <w:r w:rsidR="004A0424" w:rsidRPr="000D1177">
        <w:rPr>
          <w:rFonts w:cs="Courier New"/>
          <w:b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направленно на проведение платных концертных программ, культурно-досуговых мероприятий на</w:t>
      </w:r>
      <w:r>
        <w:rPr>
          <w:rFonts w:eastAsia="MS Mincho"/>
          <w:bCs/>
          <w:sz w:val="28"/>
          <w:szCs w:val="28"/>
        </w:rPr>
        <w:t xml:space="preserve"> </w:t>
      </w:r>
      <w:r w:rsidRPr="00B346B1">
        <w:rPr>
          <w:rFonts w:eastAsia="MS Mincho"/>
          <w:bCs/>
          <w:sz w:val="28"/>
          <w:szCs w:val="28"/>
        </w:rPr>
        <w:t>базе</w:t>
      </w:r>
      <w:r>
        <w:rPr>
          <w:rFonts w:eastAsia="MS Mincho"/>
          <w:bCs/>
          <w:sz w:val="28"/>
          <w:szCs w:val="28"/>
        </w:rPr>
        <w:t xml:space="preserve"> сельских учреждений, организацию </w:t>
      </w:r>
      <w:r w:rsidRPr="00B346B1">
        <w:rPr>
          <w:rFonts w:eastAsia="MS Mincho"/>
          <w:bCs/>
          <w:sz w:val="28"/>
          <w:szCs w:val="28"/>
        </w:rPr>
        <w:t>выездны</w:t>
      </w:r>
      <w:r>
        <w:rPr>
          <w:rFonts w:eastAsia="MS Mincho"/>
          <w:bCs/>
          <w:sz w:val="28"/>
          <w:szCs w:val="28"/>
        </w:rPr>
        <w:t>х</w:t>
      </w:r>
      <w:r w:rsidRPr="00B346B1">
        <w:rPr>
          <w:rFonts w:eastAsia="MS Mincho"/>
          <w:bCs/>
          <w:sz w:val="28"/>
          <w:szCs w:val="28"/>
        </w:rPr>
        <w:t xml:space="preserve"> концерт</w:t>
      </w:r>
      <w:r>
        <w:rPr>
          <w:rFonts w:eastAsia="MS Mincho"/>
          <w:bCs/>
          <w:sz w:val="28"/>
          <w:szCs w:val="28"/>
        </w:rPr>
        <w:t>ов</w:t>
      </w:r>
      <w:r w:rsidRPr="00B346B1">
        <w:rPr>
          <w:rFonts w:eastAsia="MS Mincho"/>
          <w:bCs/>
          <w:sz w:val="28"/>
          <w:szCs w:val="28"/>
        </w:rPr>
        <w:t xml:space="preserve"> в</w:t>
      </w:r>
      <w:r>
        <w:rPr>
          <w:rFonts w:eastAsia="MS Mincho"/>
          <w:bCs/>
          <w:sz w:val="28"/>
          <w:szCs w:val="28"/>
        </w:rPr>
        <w:t xml:space="preserve"> населенные </w:t>
      </w:r>
      <w:r w:rsidRPr="00B346B1">
        <w:rPr>
          <w:rFonts w:eastAsia="MS Mincho"/>
          <w:bCs/>
          <w:sz w:val="28"/>
          <w:szCs w:val="28"/>
        </w:rPr>
        <w:t>пункты</w:t>
      </w:r>
      <w:r>
        <w:rPr>
          <w:rFonts w:eastAsia="MS Mincho"/>
          <w:bCs/>
          <w:sz w:val="28"/>
          <w:szCs w:val="28"/>
        </w:rPr>
        <w:t xml:space="preserve"> района</w:t>
      </w:r>
      <w:r w:rsidRPr="00B346B1">
        <w:rPr>
          <w:rFonts w:eastAsia="MS Mincho"/>
          <w:bCs/>
          <w:sz w:val="28"/>
          <w:szCs w:val="28"/>
        </w:rPr>
        <w:t xml:space="preserve">, </w:t>
      </w:r>
      <w:r>
        <w:rPr>
          <w:rFonts w:eastAsia="MS Mincho"/>
          <w:bCs/>
          <w:sz w:val="28"/>
          <w:szCs w:val="28"/>
        </w:rPr>
        <w:t xml:space="preserve">Иркутской </w:t>
      </w:r>
      <w:r w:rsidRPr="00B346B1">
        <w:rPr>
          <w:rFonts w:eastAsia="MS Mincho"/>
          <w:bCs/>
          <w:sz w:val="28"/>
          <w:szCs w:val="28"/>
        </w:rPr>
        <w:t xml:space="preserve">области и </w:t>
      </w:r>
      <w:r>
        <w:rPr>
          <w:rFonts w:eastAsia="MS Mincho"/>
          <w:bCs/>
          <w:sz w:val="28"/>
          <w:szCs w:val="28"/>
        </w:rPr>
        <w:t xml:space="preserve">других регионах. </w:t>
      </w:r>
    </w:p>
    <w:p w14:paraId="0F6D25E8" w14:textId="77777777" w:rsidR="000D1177" w:rsidRPr="00C85146" w:rsidRDefault="000D1177" w:rsidP="000D1177">
      <w:pPr>
        <w:ind w:firstLine="708"/>
        <w:contextualSpacing/>
        <w:jc w:val="both"/>
        <w:rPr>
          <w:rFonts w:eastAsia="MS Mincho"/>
          <w:b/>
          <w:bCs/>
          <w:sz w:val="28"/>
          <w:szCs w:val="28"/>
        </w:rPr>
      </w:pPr>
      <w:r w:rsidRPr="00B346B1">
        <w:rPr>
          <w:rFonts w:eastAsia="MS Mincho"/>
          <w:bCs/>
          <w:sz w:val="28"/>
          <w:szCs w:val="28"/>
        </w:rPr>
        <w:t xml:space="preserve">Доходы от платных услуг используются на поддержание и улучшение материально технической базы </w:t>
      </w:r>
      <w:r>
        <w:rPr>
          <w:rFonts w:eastAsia="MS Mincho"/>
          <w:bCs/>
          <w:sz w:val="28"/>
          <w:szCs w:val="28"/>
        </w:rPr>
        <w:t>сельских клубных учреждений</w:t>
      </w:r>
      <w:r w:rsidRPr="00B346B1">
        <w:rPr>
          <w:rFonts w:eastAsia="MS Mincho"/>
          <w:bCs/>
          <w:sz w:val="28"/>
          <w:szCs w:val="28"/>
        </w:rPr>
        <w:t>.</w:t>
      </w:r>
    </w:p>
    <w:p w14:paraId="6953DD24" w14:textId="77777777" w:rsidR="000D1177" w:rsidRDefault="000D1177" w:rsidP="000D1177">
      <w:pPr>
        <w:contextualSpacing/>
        <w:jc w:val="both"/>
        <w:rPr>
          <w:rFonts w:eastAsia="MS Mincho"/>
          <w:bCs/>
          <w:sz w:val="28"/>
          <w:szCs w:val="28"/>
        </w:rPr>
      </w:pPr>
    </w:p>
    <w:p w14:paraId="5157A031" w14:textId="77777777" w:rsidR="00D93464" w:rsidRPr="000D1177" w:rsidRDefault="004A0424" w:rsidP="000D1177">
      <w:pPr>
        <w:contextualSpacing/>
        <w:jc w:val="both"/>
        <w:rPr>
          <w:rFonts w:eastAsia="MS Mincho"/>
          <w:b/>
          <w:bCs/>
          <w:sz w:val="28"/>
          <w:szCs w:val="28"/>
        </w:rPr>
      </w:pPr>
      <w:r w:rsidRPr="000D1177">
        <w:rPr>
          <w:rFonts w:cs="Courier New"/>
          <w:b/>
          <w:sz w:val="28"/>
          <w:szCs w:val="28"/>
        </w:rPr>
        <w:t xml:space="preserve"> </w:t>
      </w:r>
    </w:p>
    <w:sectPr w:rsidR="00D93464" w:rsidRPr="000D1177" w:rsidSect="00D93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425"/>
        </w:tabs>
        <w:ind w:left="1145" w:hanging="360"/>
      </w:pPr>
    </w:lvl>
  </w:abstractNum>
  <w:abstractNum w:abstractNumId="1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1887C5A"/>
    <w:multiLevelType w:val="hybridMultilevel"/>
    <w:tmpl w:val="3614FABE"/>
    <w:lvl w:ilvl="0" w:tplc="6464D94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B543855"/>
    <w:multiLevelType w:val="hybridMultilevel"/>
    <w:tmpl w:val="69F8ED72"/>
    <w:lvl w:ilvl="0" w:tplc="55B68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C4039A"/>
    <w:multiLevelType w:val="hybridMultilevel"/>
    <w:tmpl w:val="3C260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30783"/>
    <w:multiLevelType w:val="hybridMultilevel"/>
    <w:tmpl w:val="0C964F52"/>
    <w:lvl w:ilvl="0" w:tplc="FF70F790">
      <w:start w:val="1"/>
      <w:numFmt w:val="decimal"/>
      <w:lvlText w:val="%1.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D035F9"/>
    <w:multiLevelType w:val="hybridMultilevel"/>
    <w:tmpl w:val="14F0B1AA"/>
    <w:lvl w:ilvl="0" w:tplc="699040E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0CD86685"/>
    <w:multiLevelType w:val="hybridMultilevel"/>
    <w:tmpl w:val="96A6D1B4"/>
    <w:lvl w:ilvl="0" w:tplc="7AF0D29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153F4CE7"/>
    <w:multiLevelType w:val="hybridMultilevel"/>
    <w:tmpl w:val="A316FEEE"/>
    <w:lvl w:ilvl="0" w:tplc="FFFFFFFF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14BCE"/>
    <w:multiLevelType w:val="hybridMultilevel"/>
    <w:tmpl w:val="726CF460"/>
    <w:lvl w:ilvl="0" w:tplc="D2580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2263EA"/>
    <w:multiLevelType w:val="hybridMultilevel"/>
    <w:tmpl w:val="3D06730A"/>
    <w:lvl w:ilvl="0" w:tplc="465A40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12996"/>
    <w:multiLevelType w:val="hybridMultilevel"/>
    <w:tmpl w:val="6D665D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B41D96"/>
    <w:multiLevelType w:val="hybridMultilevel"/>
    <w:tmpl w:val="12B294A2"/>
    <w:lvl w:ilvl="0" w:tplc="2442771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2EC42CA"/>
    <w:multiLevelType w:val="hybridMultilevel"/>
    <w:tmpl w:val="68F6445A"/>
    <w:lvl w:ilvl="0" w:tplc="229CFD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5DA2FDA"/>
    <w:multiLevelType w:val="hybridMultilevel"/>
    <w:tmpl w:val="5AC2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C02EF"/>
    <w:multiLevelType w:val="hybridMultilevel"/>
    <w:tmpl w:val="AA8EA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B3CD8"/>
    <w:multiLevelType w:val="hybridMultilevel"/>
    <w:tmpl w:val="68F6445A"/>
    <w:lvl w:ilvl="0" w:tplc="229CFD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0093A"/>
    <w:multiLevelType w:val="hybridMultilevel"/>
    <w:tmpl w:val="0128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DE216F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843C7D"/>
    <w:multiLevelType w:val="hybridMultilevel"/>
    <w:tmpl w:val="3C260CC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96EA9"/>
    <w:multiLevelType w:val="hybridMultilevel"/>
    <w:tmpl w:val="5D529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A5637D"/>
    <w:multiLevelType w:val="hybridMultilevel"/>
    <w:tmpl w:val="9A901E82"/>
    <w:lvl w:ilvl="0" w:tplc="8996A86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7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C6280"/>
    <w:multiLevelType w:val="hybridMultilevel"/>
    <w:tmpl w:val="BC20A878"/>
    <w:lvl w:ilvl="0" w:tplc="AE300B4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5F185D18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0">
    <w:nsid w:val="64B66014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8D1CAB"/>
    <w:multiLevelType w:val="hybridMultilevel"/>
    <w:tmpl w:val="4E4C1AA2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2">
    <w:nsid w:val="66C27FCE"/>
    <w:multiLevelType w:val="hybridMultilevel"/>
    <w:tmpl w:val="3B2EB056"/>
    <w:lvl w:ilvl="0" w:tplc="5F2A32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3">
    <w:nsid w:val="6D937CE0"/>
    <w:multiLevelType w:val="hybridMultilevel"/>
    <w:tmpl w:val="3F42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EF7A4B"/>
    <w:multiLevelType w:val="hybridMultilevel"/>
    <w:tmpl w:val="DCB6D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91019"/>
    <w:multiLevelType w:val="hybridMultilevel"/>
    <w:tmpl w:val="CF9C1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9A90BA1"/>
    <w:multiLevelType w:val="hybridMultilevel"/>
    <w:tmpl w:val="568E123C"/>
    <w:lvl w:ilvl="0" w:tplc="85FA5C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2"/>
  </w:num>
  <w:num w:numId="3">
    <w:abstractNumId w:val="0"/>
  </w:num>
  <w:num w:numId="4">
    <w:abstractNumId w:val="1"/>
  </w:num>
  <w:num w:numId="5">
    <w:abstractNumId w:val="13"/>
  </w:num>
  <w:num w:numId="6">
    <w:abstractNumId w:val="27"/>
  </w:num>
  <w:num w:numId="7">
    <w:abstractNumId w:val="30"/>
  </w:num>
  <w:num w:numId="8">
    <w:abstractNumId w:val="21"/>
  </w:num>
  <w:num w:numId="9">
    <w:abstractNumId w:val="14"/>
  </w:num>
  <w:num w:numId="10">
    <w:abstractNumId w:val="20"/>
  </w:num>
  <w:num w:numId="11">
    <w:abstractNumId w:val="35"/>
  </w:num>
  <w:num w:numId="12">
    <w:abstractNumId w:val="12"/>
  </w:num>
  <w:num w:numId="13">
    <w:abstractNumId w:val="24"/>
  </w:num>
  <w:num w:numId="14">
    <w:abstractNumId w:val="36"/>
  </w:num>
  <w:num w:numId="15">
    <w:abstractNumId w:val="18"/>
  </w:num>
  <w:num w:numId="16">
    <w:abstractNumId w:val="6"/>
  </w:num>
  <w:num w:numId="17">
    <w:abstractNumId w:val="9"/>
  </w:num>
  <w:num w:numId="18">
    <w:abstractNumId w:val="15"/>
  </w:num>
  <w:num w:numId="19">
    <w:abstractNumId w:val="32"/>
  </w:num>
  <w:num w:numId="20">
    <w:abstractNumId w:val="5"/>
  </w:num>
  <w:num w:numId="21">
    <w:abstractNumId w:val="31"/>
  </w:num>
  <w:num w:numId="22">
    <w:abstractNumId w:val="3"/>
  </w:num>
  <w:num w:numId="23">
    <w:abstractNumId w:val="10"/>
  </w:num>
  <w:num w:numId="24">
    <w:abstractNumId w:val="7"/>
  </w:num>
  <w:num w:numId="25">
    <w:abstractNumId w:val="28"/>
  </w:num>
  <w:num w:numId="26">
    <w:abstractNumId w:val="26"/>
  </w:num>
  <w:num w:numId="27">
    <w:abstractNumId w:val="16"/>
  </w:num>
  <w:num w:numId="28">
    <w:abstractNumId w:val="34"/>
  </w:num>
  <w:num w:numId="29">
    <w:abstractNumId w:val="23"/>
  </w:num>
  <w:num w:numId="30">
    <w:abstractNumId w:val="33"/>
  </w:num>
  <w:num w:numId="31">
    <w:abstractNumId w:val="22"/>
  </w:num>
  <w:num w:numId="32">
    <w:abstractNumId w:val="11"/>
  </w:num>
  <w:num w:numId="33">
    <w:abstractNumId w:val="25"/>
  </w:num>
  <w:num w:numId="34">
    <w:abstractNumId w:val="4"/>
  </w:num>
  <w:num w:numId="35">
    <w:abstractNumId w:val="19"/>
  </w:num>
  <w:num w:numId="36">
    <w:abstractNumId w:val="17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0424"/>
    <w:rsid w:val="000227DB"/>
    <w:rsid w:val="00054532"/>
    <w:rsid w:val="00072D02"/>
    <w:rsid w:val="00074DF7"/>
    <w:rsid w:val="000B5789"/>
    <w:rsid w:val="000D1177"/>
    <w:rsid w:val="000D5AE1"/>
    <w:rsid w:val="00131C65"/>
    <w:rsid w:val="00141F73"/>
    <w:rsid w:val="00152F47"/>
    <w:rsid w:val="001E37DC"/>
    <w:rsid w:val="00211156"/>
    <w:rsid w:val="002117F3"/>
    <w:rsid w:val="002C2BC1"/>
    <w:rsid w:val="002D0B95"/>
    <w:rsid w:val="00307759"/>
    <w:rsid w:val="003741E1"/>
    <w:rsid w:val="00392F91"/>
    <w:rsid w:val="003B5E29"/>
    <w:rsid w:val="003F4C7B"/>
    <w:rsid w:val="00402756"/>
    <w:rsid w:val="00402D0F"/>
    <w:rsid w:val="00420D7D"/>
    <w:rsid w:val="00433A12"/>
    <w:rsid w:val="0044439F"/>
    <w:rsid w:val="00451C1D"/>
    <w:rsid w:val="00472013"/>
    <w:rsid w:val="004A0424"/>
    <w:rsid w:val="004A6DC8"/>
    <w:rsid w:val="004C2811"/>
    <w:rsid w:val="004D5A92"/>
    <w:rsid w:val="004F35E6"/>
    <w:rsid w:val="00552BDA"/>
    <w:rsid w:val="0057139B"/>
    <w:rsid w:val="00574061"/>
    <w:rsid w:val="005C517D"/>
    <w:rsid w:val="00600B37"/>
    <w:rsid w:val="006940EC"/>
    <w:rsid w:val="006D288B"/>
    <w:rsid w:val="00701322"/>
    <w:rsid w:val="00734917"/>
    <w:rsid w:val="007B3250"/>
    <w:rsid w:val="007E40F9"/>
    <w:rsid w:val="00841616"/>
    <w:rsid w:val="00866B9B"/>
    <w:rsid w:val="00906EDC"/>
    <w:rsid w:val="009163EA"/>
    <w:rsid w:val="00924A9D"/>
    <w:rsid w:val="00943E40"/>
    <w:rsid w:val="0095161A"/>
    <w:rsid w:val="0095450F"/>
    <w:rsid w:val="0095589E"/>
    <w:rsid w:val="00983057"/>
    <w:rsid w:val="009941E3"/>
    <w:rsid w:val="009946F1"/>
    <w:rsid w:val="009B01F4"/>
    <w:rsid w:val="009E6A59"/>
    <w:rsid w:val="00A6563E"/>
    <w:rsid w:val="00A760ED"/>
    <w:rsid w:val="00A818E2"/>
    <w:rsid w:val="00A95772"/>
    <w:rsid w:val="00AB2AE0"/>
    <w:rsid w:val="00B43392"/>
    <w:rsid w:val="00B50A7A"/>
    <w:rsid w:val="00B516D6"/>
    <w:rsid w:val="00B529A7"/>
    <w:rsid w:val="00BB6F05"/>
    <w:rsid w:val="00BC0EC0"/>
    <w:rsid w:val="00BD6107"/>
    <w:rsid w:val="00BF2226"/>
    <w:rsid w:val="00C07942"/>
    <w:rsid w:val="00C27FF4"/>
    <w:rsid w:val="00C35831"/>
    <w:rsid w:val="00C412A0"/>
    <w:rsid w:val="00C85146"/>
    <w:rsid w:val="00D06A06"/>
    <w:rsid w:val="00D30132"/>
    <w:rsid w:val="00D4073A"/>
    <w:rsid w:val="00D80FFA"/>
    <w:rsid w:val="00D93464"/>
    <w:rsid w:val="00DB56F6"/>
    <w:rsid w:val="00DB6C3D"/>
    <w:rsid w:val="00DD258D"/>
    <w:rsid w:val="00DD3E69"/>
    <w:rsid w:val="00E236EF"/>
    <w:rsid w:val="00E2662B"/>
    <w:rsid w:val="00E90A16"/>
    <w:rsid w:val="00E912B5"/>
    <w:rsid w:val="00E97CBC"/>
    <w:rsid w:val="00EA6B52"/>
    <w:rsid w:val="00EC60EE"/>
    <w:rsid w:val="00ED2901"/>
    <w:rsid w:val="00F13A3C"/>
    <w:rsid w:val="00F379FE"/>
    <w:rsid w:val="00FC7E52"/>
    <w:rsid w:val="00FE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A66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424"/>
    <w:pPr>
      <w:keepNext/>
      <w:tabs>
        <w:tab w:val="left" w:pos="4395"/>
        <w:tab w:val="left" w:pos="8306"/>
      </w:tabs>
      <w:ind w:right="84"/>
      <w:outlineLvl w:val="0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424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4A0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A04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4A0424"/>
    <w:pPr>
      <w:widowControl w:val="0"/>
      <w:suppressAutoHyphens/>
      <w:spacing w:after="120" w:line="480" w:lineRule="auto"/>
      <w:ind w:left="283"/>
      <w:jc w:val="both"/>
    </w:pPr>
    <w:rPr>
      <w:sz w:val="20"/>
      <w:szCs w:val="20"/>
      <w:lang w:eastAsia="ar-SA"/>
    </w:rPr>
  </w:style>
  <w:style w:type="paragraph" w:customStyle="1" w:styleId="ConsPlusCell">
    <w:name w:val="ConsPlusCell"/>
    <w:rsid w:val="004A042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4A0424"/>
    <w:pPr>
      <w:suppressAutoHyphens/>
      <w:spacing w:after="120"/>
      <w:ind w:left="283"/>
    </w:pPr>
    <w:rPr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4A04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4A04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rsid w:val="004A0424"/>
    <w:pPr>
      <w:suppressAutoHyphens/>
      <w:spacing w:before="280" w:after="119"/>
    </w:pPr>
    <w:rPr>
      <w:lang w:eastAsia="ar-SA"/>
    </w:rPr>
  </w:style>
  <w:style w:type="paragraph" w:customStyle="1" w:styleId="11">
    <w:name w:val="Стиль 1.1."/>
    <w:basedOn w:val="a"/>
    <w:rsid w:val="004A0424"/>
    <w:pPr>
      <w:numPr>
        <w:numId w:val="3"/>
      </w:numPr>
      <w:suppressAutoHyphens/>
      <w:jc w:val="both"/>
    </w:pPr>
    <w:rPr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4A0424"/>
    <w:pPr>
      <w:numPr>
        <w:numId w:val="4"/>
      </w:numPr>
      <w:suppressAutoHyphens/>
      <w:jc w:val="both"/>
    </w:pPr>
    <w:rPr>
      <w:sz w:val="26"/>
      <w:szCs w:val="26"/>
      <w:lang w:eastAsia="ar-SA"/>
    </w:rPr>
  </w:style>
  <w:style w:type="paragraph" w:styleId="a8">
    <w:name w:val="No Spacing"/>
    <w:uiPriority w:val="1"/>
    <w:qFormat/>
    <w:rsid w:val="004A0424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4A0424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4A0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4A042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A0424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A042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042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A0424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379F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379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A827F-D14F-4939-81A1-B11C93DD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29</Pages>
  <Words>6948</Words>
  <Characters>39606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2025-03-25T01:28:00Z</cp:lastPrinted>
  <dcterms:created xsi:type="dcterms:W3CDTF">2025-11-12T09:07:00Z</dcterms:created>
  <dcterms:modified xsi:type="dcterms:W3CDTF">2025-11-14T07:10:00Z</dcterms:modified>
</cp:coreProperties>
</file>